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061EF" w14:textId="77E8067A" w:rsidR="003030A3" w:rsidRPr="00A80EDC" w:rsidRDefault="00A80EDC" w:rsidP="002673F0">
      <w:r w:rsidRPr="00A80EDC">
        <w:t xml:space="preserve">                                                                                                                       DE-4/34/5/2026</w:t>
      </w:r>
    </w:p>
    <w:p w14:paraId="5679D1C8" w14:textId="7181645C" w:rsidR="002673F0" w:rsidRPr="00A80EDC" w:rsidRDefault="002673F0" w:rsidP="00A80EDC">
      <w:pPr>
        <w:pStyle w:val="Akapitzlist"/>
        <w:ind w:left="0"/>
        <w:jc w:val="left"/>
        <w:rPr>
          <w:rFonts w:ascii="Verdana" w:hAnsi="Verdana"/>
          <w:sz w:val="20"/>
          <w:szCs w:val="20"/>
        </w:rPr>
      </w:pPr>
      <w:r w:rsidRPr="00A80EDC">
        <w:rPr>
          <w:rFonts w:ascii="Verdana" w:hAnsi="Verdana"/>
          <w:sz w:val="20"/>
          <w:szCs w:val="20"/>
        </w:rPr>
        <w:t>Załącznik Nr</w:t>
      </w:r>
      <w:r w:rsidR="00297094" w:rsidRPr="00A80EDC">
        <w:rPr>
          <w:rFonts w:ascii="Verdana" w:hAnsi="Verdana"/>
          <w:sz w:val="20"/>
          <w:szCs w:val="20"/>
        </w:rPr>
        <w:t xml:space="preserve"> </w:t>
      </w:r>
      <w:r w:rsidRPr="00A80EDC">
        <w:rPr>
          <w:rFonts w:ascii="Verdana" w:hAnsi="Verdana"/>
          <w:sz w:val="20"/>
          <w:szCs w:val="20"/>
        </w:rPr>
        <w:t xml:space="preserve"> </w:t>
      </w:r>
      <w:r w:rsidR="00A80EDC" w:rsidRPr="00A80EDC">
        <w:rPr>
          <w:rFonts w:ascii="Verdana" w:hAnsi="Verdana"/>
          <w:sz w:val="20"/>
          <w:szCs w:val="20"/>
        </w:rPr>
        <w:t>9</w:t>
      </w:r>
      <w:r w:rsidR="00597C15" w:rsidRPr="00A80EDC">
        <w:rPr>
          <w:rFonts w:ascii="Verdana" w:hAnsi="Verdana"/>
          <w:sz w:val="20"/>
          <w:szCs w:val="20"/>
        </w:rPr>
        <w:t xml:space="preserve"> </w:t>
      </w:r>
      <w:r w:rsidR="00A80EDC" w:rsidRPr="00A80EDC">
        <w:rPr>
          <w:rFonts w:ascii="Verdana" w:hAnsi="Verdana"/>
          <w:sz w:val="20"/>
          <w:szCs w:val="20"/>
        </w:rPr>
        <w:t>– wzór umowy</w:t>
      </w:r>
      <w:r w:rsidR="00A80EDC" w:rsidRPr="00A80EDC">
        <w:t xml:space="preserve"> </w:t>
      </w:r>
      <w:r w:rsidR="00A80EDC" w:rsidRPr="00A80EDC">
        <w:rPr>
          <w:rFonts w:ascii="Verdana" w:hAnsi="Verdana"/>
          <w:sz w:val="20"/>
          <w:szCs w:val="20"/>
        </w:rPr>
        <w:t>powierzenia przetwarzania danych osobowych</w:t>
      </w:r>
      <w:r w:rsidR="00A56C21">
        <w:rPr>
          <w:rFonts w:ascii="Verdana" w:hAnsi="Verdana"/>
          <w:sz w:val="20"/>
          <w:szCs w:val="20"/>
        </w:rPr>
        <w:t xml:space="preserve"> </w:t>
      </w:r>
    </w:p>
    <w:p w14:paraId="1A71DC32" w14:textId="77777777" w:rsidR="002673F0" w:rsidRDefault="002673F0" w:rsidP="002673F0">
      <w:pPr>
        <w:pStyle w:val="Akapitzlist"/>
        <w:ind w:left="0"/>
        <w:rPr>
          <w:u w:val="single"/>
        </w:rPr>
      </w:pPr>
    </w:p>
    <w:p w14:paraId="1D192B47" w14:textId="77777777" w:rsidR="002673F0" w:rsidRDefault="002673F0" w:rsidP="002673F0">
      <w:pPr>
        <w:jc w:val="center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b/>
          <w:sz w:val="20"/>
          <w:szCs w:val="20"/>
        </w:rPr>
        <w:t>Umowa powierzenia przetwarzania danych osobowych</w:t>
      </w:r>
    </w:p>
    <w:p w14:paraId="699E16B6" w14:textId="77777777" w:rsidR="002673F0" w:rsidRPr="00AF6044" w:rsidRDefault="002673F0" w:rsidP="002673F0">
      <w:pPr>
        <w:jc w:val="center"/>
        <w:rPr>
          <w:rFonts w:ascii="Verdana" w:hAnsi="Verdana"/>
          <w:sz w:val="20"/>
          <w:szCs w:val="20"/>
        </w:rPr>
      </w:pPr>
    </w:p>
    <w:p w14:paraId="70DA2EBD" w14:textId="1C8ECA6D" w:rsidR="002673F0" w:rsidRDefault="003030A3" w:rsidP="002673F0">
      <w:pPr>
        <w:autoSpaceDE w:val="0"/>
        <w:spacing w:line="300" w:lineRule="auto"/>
        <w:rPr>
          <w:rFonts w:ascii="Verdana" w:hAnsi="Verdana"/>
          <w:sz w:val="20"/>
          <w:szCs w:val="20"/>
        </w:rPr>
      </w:pPr>
      <w:r w:rsidRPr="00AF6044">
        <w:rPr>
          <w:rFonts w:ascii="Verdana" w:eastAsia="Arial" w:hAnsi="Verdana" w:cs="Arial"/>
          <w:sz w:val="20"/>
          <w:szCs w:val="20"/>
        </w:rPr>
        <w:t>Z</w:t>
      </w:r>
      <w:r w:rsidR="002673F0" w:rsidRPr="00AF6044">
        <w:rPr>
          <w:rFonts w:ascii="Verdana" w:eastAsia="Arial" w:hAnsi="Verdana" w:cs="Arial"/>
          <w:sz w:val="20"/>
          <w:szCs w:val="20"/>
        </w:rPr>
        <w:t>awarta</w:t>
      </w:r>
      <w:r>
        <w:rPr>
          <w:rFonts w:ascii="Verdana" w:eastAsia="Arial" w:hAnsi="Verdana" w:cs="Arial"/>
          <w:sz w:val="20"/>
          <w:szCs w:val="20"/>
        </w:rPr>
        <w:t xml:space="preserve"> </w:t>
      </w:r>
      <w:r w:rsidR="002673F0" w:rsidRPr="00AF6044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 xml:space="preserve"> </w:t>
      </w:r>
      <w:r w:rsidR="002673F0" w:rsidRPr="00AF6044">
        <w:rPr>
          <w:rFonts w:ascii="Verdana" w:hAnsi="Verdana"/>
          <w:sz w:val="20"/>
          <w:szCs w:val="20"/>
        </w:rPr>
        <w:t>dniu</w:t>
      </w:r>
      <w:r w:rsidR="002673F0" w:rsidRPr="00AF6044">
        <w:rPr>
          <w:rFonts w:ascii="Verdana" w:eastAsia="Verdana" w:hAnsi="Verdana" w:cs="Verdana"/>
          <w:sz w:val="20"/>
          <w:szCs w:val="20"/>
        </w:rPr>
        <w:t xml:space="preserve"> ………………</w:t>
      </w:r>
      <w:r w:rsidR="002673F0" w:rsidRPr="00AF6044">
        <w:rPr>
          <w:rFonts w:ascii="Verdana" w:hAnsi="Verdana"/>
          <w:sz w:val="20"/>
          <w:szCs w:val="20"/>
        </w:rPr>
        <w:t>.r.</w:t>
      </w:r>
      <w:r>
        <w:rPr>
          <w:rFonts w:ascii="Verdana" w:hAnsi="Verdana"/>
          <w:sz w:val="20"/>
          <w:szCs w:val="20"/>
        </w:rPr>
        <w:t xml:space="preserve"> </w:t>
      </w:r>
      <w:r w:rsidR="002673F0" w:rsidRPr="00AF6044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 xml:space="preserve"> </w:t>
      </w:r>
      <w:r w:rsidR="00A80EDC">
        <w:rPr>
          <w:rFonts w:ascii="Verdana" w:hAnsi="Verdana"/>
          <w:sz w:val="20"/>
          <w:szCs w:val="20"/>
        </w:rPr>
        <w:t>Janowie Lubelskim</w:t>
      </w:r>
      <w:r>
        <w:rPr>
          <w:rFonts w:ascii="Verdana" w:hAnsi="Verdana"/>
          <w:sz w:val="20"/>
          <w:szCs w:val="20"/>
        </w:rPr>
        <w:t xml:space="preserve"> </w:t>
      </w:r>
      <w:r w:rsidR="002673F0" w:rsidRPr="00AF6044">
        <w:rPr>
          <w:rFonts w:ascii="Verdana" w:hAnsi="Verdana"/>
          <w:sz w:val="20"/>
          <w:szCs w:val="20"/>
        </w:rPr>
        <w:t>pomiędzy:</w:t>
      </w:r>
    </w:p>
    <w:p w14:paraId="664EE51A" w14:textId="0765B32F" w:rsidR="00A80EDC" w:rsidRPr="00A80EDC" w:rsidRDefault="00A80EDC" w:rsidP="00A80EDC">
      <w:pPr>
        <w:autoSpaceDE w:val="0"/>
        <w:spacing w:line="300" w:lineRule="auto"/>
        <w:rPr>
          <w:rFonts w:ascii="Verdana" w:hAnsi="Verdana"/>
          <w:sz w:val="20"/>
          <w:szCs w:val="20"/>
        </w:rPr>
      </w:pPr>
      <w:r w:rsidRPr="00A80EDC">
        <w:rPr>
          <w:rFonts w:ascii="Verdana" w:hAnsi="Verdana"/>
          <w:sz w:val="20"/>
          <w:szCs w:val="20"/>
        </w:rPr>
        <w:t xml:space="preserve">Samodzielnym Publicznym Zespołem Zakładów Opieki Zdrowotnej w Janowie Lubelskim,                                         ul. Zamoyskiego Nr 149, 23-300 Janów Lubelski, NIP: 862-14-39-920, REGON: 000308382, wpisanym do Rejestru Stowarzyszeń, Innych Organizacji Społecznych </w:t>
      </w:r>
      <w:r>
        <w:rPr>
          <w:rFonts w:ascii="Verdana" w:hAnsi="Verdana"/>
          <w:sz w:val="20"/>
          <w:szCs w:val="20"/>
        </w:rPr>
        <w:t xml:space="preserve">                         </w:t>
      </w:r>
      <w:r w:rsidRPr="00A80EDC">
        <w:rPr>
          <w:rFonts w:ascii="Verdana" w:hAnsi="Verdana"/>
          <w:sz w:val="20"/>
          <w:szCs w:val="20"/>
        </w:rPr>
        <w:t xml:space="preserve">i Zawodowych, Fundacji oraz Samodzielnych Publicznych Zakładów Opieki Zdrowotnej Krajowego Rejestru Sądowego prowadzonego przez Sąd Rejonowy Lublin-Wschód w Lublinie z siedzibą w Świdniku, VI Wydział Gospodarczy Krajowego Rejestru Sądowego pod numerem KRS: 0000099698, zwanym dalej „Zamawiającym” w imieniu którego działa: </w:t>
      </w:r>
    </w:p>
    <w:p w14:paraId="7BB7F2FA" w14:textId="77777777" w:rsidR="00A80EDC" w:rsidRPr="00A80EDC" w:rsidRDefault="00A80EDC" w:rsidP="00A80EDC">
      <w:pPr>
        <w:autoSpaceDE w:val="0"/>
        <w:spacing w:line="300" w:lineRule="auto"/>
        <w:rPr>
          <w:rFonts w:ascii="Verdana" w:hAnsi="Verdana"/>
          <w:sz w:val="20"/>
          <w:szCs w:val="20"/>
        </w:rPr>
      </w:pPr>
    </w:p>
    <w:p w14:paraId="50A3AFE9" w14:textId="5AF16D89" w:rsidR="00A80EDC" w:rsidRDefault="00A80EDC" w:rsidP="00A80EDC">
      <w:pPr>
        <w:autoSpaceDE w:val="0"/>
        <w:spacing w:line="300" w:lineRule="auto"/>
        <w:rPr>
          <w:rFonts w:ascii="Verdana" w:hAnsi="Verdana"/>
          <w:sz w:val="20"/>
          <w:szCs w:val="20"/>
        </w:rPr>
      </w:pPr>
      <w:r w:rsidRPr="00A80EDC">
        <w:rPr>
          <w:rFonts w:ascii="Verdana" w:hAnsi="Verdana"/>
          <w:sz w:val="20"/>
          <w:szCs w:val="20"/>
        </w:rPr>
        <w:t>Renata Ciupak  –Dyrektor SP ZZOZ w Janowie Lubelskim</w:t>
      </w:r>
    </w:p>
    <w:p w14:paraId="4DBBD109" w14:textId="77777777" w:rsidR="00A80EDC" w:rsidRPr="00743F62" w:rsidRDefault="00A80EDC" w:rsidP="002673F0">
      <w:pPr>
        <w:autoSpaceDE w:val="0"/>
        <w:spacing w:line="300" w:lineRule="auto"/>
        <w:rPr>
          <w:rFonts w:ascii="Verdana" w:eastAsia="Verdana" w:hAnsi="Verdana" w:cs="Verdana"/>
          <w:sz w:val="20"/>
          <w:szCs w:val="20"/>
        </w:rPr>
      </w:pPr>
    </w:p>
    <w:p w14:paraId="019226A0" w14:textId="77777777" w:rsidR="002673F0" w:rsidRPr="00AF6044" w:rsidRDefault="003030A3" w:rsidP="002673F0">
      <w:pPr>
        <w:autoSpaceDE w:val="0"/>
        <w:spacing w:line="300" w:lineRule="auto"/>
        <w:rPr>
          <w:rFonts w:ascii="Verdana" w:eastAsia="Verdana" w:hAnsi="Verdana" w:cs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</w:t>
      </w:r>
      <w:r w:rsidR="002673F0" w:rsidRPr="00AF6044">
        <w:rPr>
          <w:rFonts w:ascii="Verdana" w:hAnsi="Verdana"/>
          <w:sz w:val="20"/>
          <w:szCs w:val="20"/>
        </w:rPr>
        <w:t>wanym</w:t>
      </w:r>
      <w:r>
        <w:rPr>
          <w:rFonts w:ascii="Verdana" w:hAnsi="Verdana"/>
          <w:sz w:val="20"/>
          <w:szCs w:val="20"/>
        </w:rPr>
        <w:t xml:space="preserve"> </w:t>
      </w:r>
      <w:r w:rsidR="002673F0" w:rsidRPr="00AF6044">
        <w:rPr>
          <w:rFonts w:ascii="Verdana" w:hAnsi="Verdana"/>
          <w:sz w:val="20"/>
          <w:szCs w:val="20"/>
        </w:rPr>
        <w:t>dalej</w:t>
      </w:r>
      <w:r>
        <w:rPr>
          <w:rFonts w:ascii="Verdana" w:hAnsi="Verdana"/>
          <w:sz w:val="20"/>
          <w:szCs w:val="20"/>
        </w:rPr>
        <w:t xml:space="preserve"> </w:t>
      </w:r>
      <w:r w:rsidR="002673F0" w:rsidRPr="00AF6044">
        <w:rPr>
          <w:rFonts w:ascii="Verdana" w:eastAsia="Arial" w:hAnsi="Verdana" w:cs="Arial"/>
          <w:b/>
          <w:sz w:val="20"/>
          <w:szCs w:val="20"/>
        </w:rPr>
        <w:t>Zamawiającym</w:t>
      </w:r>
      <w:r w:rsidR="002673F0" w:rsidRPr="00AF6044">
        <w:rPr>
          <w:rFonts w:ascii="Verdana" w:eastAsia="Arial" w:hAnsi="Verdana" w:cs="Arial"/>
          <w:sz w:val="20"/>
          <w:szCs w:val="20"/>
        </w:rPr>
        <w:t>,</w:t>
      </w:r>
    </w:p>
    <w:p w14:paraId="5EE07D06" w14:textId="77777777" w:rsidR="002673F0" w:rsidRPr="00AF6044" w:rsidRDefault="002673F0" w:rsidP="002673F0">
      <w:pPr>
        <w:autoSpaceDE w:val="0"/>
        <w:spacing w:line="300" w:lineRule="auto"/>
        <w:rPr>
          <w:rFonts w:ascii="Verdana" w:eastAsia="Verdana" w:hAnsi="Verdana" w:cs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a</w:t>
      </w:r>
    </w:p>
    <w:p w14:paraId="65293229" w14:textId="77777777" w:rsidR="002673F0" w:rsidRPr="00AF6044" w:rsidRDefault="002673F0" w:rsidP="002673F0">
      <w:pPr>
        <w:autoSpaceDE w:val="0"/>
        <w:spacing w:line="300" w:lineRule="auto"/>
        <w:rPr>
          <w:rFonts w:ascii="Verdana" w:hAnsi="Verdana"/>
          <w:b/>
          <w:bCs/>
          <w:sz w:val="20"/>
          <w:szCs w:val="20"/>
        </w:rPr>
      </w:pPr>
      <w:r w:rsidRPr="00AF6044">
        <w:rPr>
          <w:rFonts w:ascii="Verdana" w:hAnsi="Verdana"/>
          <w:b/>
          <w:bCs/>
          <w:sz w:val="20"/>
          <w:szCs w:val="20"/>
        </w:rPr>
        <w:t>…………………………………………………………………………..</w:t>
      </w:r>
    </w:p>
    <w:p w14:paraId="7876322C" w14:textId="77777777" w:rsidR="002673F0" w:rsidRPr="00AF6044" w:rsidRDefault="003030A3" w:rsidP="002673F0">
      <w:pPr>
        <w:autoSpaceDE w:val="0"/>
        <w:spacing w:line="300" w:lineRule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R</w:t>
      </w:r>
      <w:r w:rsidR="002673F0" w:rsidRPr="00AF6044">
        <w:rPr>
          <w:rFonts w:ascii="Verdana" w:hAnsi="Verdana"/>
          <w:sz w:val="20"/>
          <w:szCs w:val="20"/>
        </w:rPr>
        <w:t>eprezentowaną</w:t>
      </w:r>
      <w:r>
        <w:rPr>
          <w:rFonts w:ascii="Verdana" w:hAnsi="Verdana"/>
          <w:sz w:val="20"/>
          <w:szCs w:val="20"/>
        </w:rPr>
        <w:t xml:space="preserve"> </w:t>
      </w:r>
      <w:r w:rsidR="002673F0" w:rsidRPr="00AF6044">
        <w:rPr>
          <w:rFonts w:ascii="Verdana" w:hAnsi="Verdana"/>
          <w:sz w:val="20"/>
          <w:szCs w:val="20"/>
        </w:rPr>
        <w:t>przez:</w:t>
      </w:r>
      <w:r w:rsidR="002673F0" w:rsidRPr="00AF6044">
        <w:rPr>
          <w:rFonts w:ascii="Verdana" w:hAnsi="Verdana"/>
          <w:b/>
          <w:sz w:val="20"/>
          <w:szCs w:val="20"/>
        </w:rPr>
        <w:t>…………………………………………….</w:t>
      </w:r>
    </w:p>
    <w:p w14:paraId="696FB5AC" w14:textId="77777777" w:rsidR="002673F0" w:rsidRPr="00B83927" w:rsidRDefault="003030A3" w:rsidP="002673F0">
      <w:pPr>
        <w:autoSpaceDE w:val="0"/>
        <w:spacing w:line="300" w:lineRule="auto"/>
        <w:rPr>
          <w:rFonts w:ascii="Verdana" w:eastAsia="Arial" w:hAnsi="Verdana" w:cs="Arial"/>
          <w:b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</w:t>
      </w:r>
      <w:r w:rsidR="002673F0" w:rsidRPr="00AF6044">
        <w:rPr>
          <w:rFonts w:ascii="Verdana" w:hAnsi="Verdana"/>
          <w:sz w:val="20"/>
          <w:szCs w:val="20"/>
        </w:rPr>
        <w:t>waną</w:t>
      </w:r>
      <w:r>
        <w:rPr>
          <w:rFonts w:ascii="Verdana" w:hAnsi="Verdana"/>
          <w:sz w:val="20"/>
          <w:szCs w:val="20"/>
        </w:rPr>
        <w:t xml:space="preserve"> </w:t>
      </w:r>
      <w:r w:rsidR="002673F0" w:rsidRPr="00AF6044">
        <w:rPr>
          <w:rFonts w:ascii="Verdana" w:hAnsi="Verdana"/>
          <w:sz w:val="20"/>
          <w:szCs w:val="20"/>
        </w:rPr>
        <w:t>dalej</w:t>
      </w:r>
      <w:r>
        <w:rPr>
          <w:rFonts w:ascii="Verdana" w:hAnsi="Verdana"/>
          <w:sz w:val="20"/>
          <w:szCs w:val="20"/>
        </w:rPr>
        <w:t xml:space="preserve"> </w:t>
      </w:r>
      <w:r w:rsidR="002673F0" w:rsidRPr="00AF6044">
        <w:rPr>
          <w:rFonts w:ascii="Verdana" w:eastAsia="Arial" w:hAnsi="Verdana" w:cs="Arial"/>
          <w:b/>
          <w:sz w:val="20"/>
          <w:szCs w:val="20"/>
        </w:rPr>
        <w:t>Wykonawcą.</w:t>
      </w:r>
    </w:p>
    <w:p w14:paraId="7D9972B4" w14:textId="77777777" w:rsidR="002673F0" w:rsidRPr="00743F62" w:rsidRDefault="002673F0" w:rsidP="002673F0">
      <w:pPr>
        <w:jc w:val="center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b/>
          <w:sz w:val="20"/>
          <w:szCs w:val="20"/>
        </w:rPr>
        <w:t>§ 1</w:t>
      </w:r>
    </w:p>
    <w:p w14:paraId="02D260D3" w14:textId="77777777" w:rsidR="002673F0" w:rsidRPr="00AF6044" w:rsidRDefault="002673F0" w:rsidP="00FE6CD4">
      <w:pPr>
        <w:widowControl/>
        <w:numPr>
          <w:ilvl w:val="0"/>
          <w:numId w:val="46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Zamawiający i Wykonawca oświadczają, że zawarli umowę ………………………….. w dniu …………………….. na …………………………. zwaną dalej „Umową Główną” z tytułu której będą przetwarzane dane osobowe.</w:t>
      </w:r>
    </w:p>
    <w:p w14:paraId="5BD934D3" w14:textId="77777777" w:rsidR="002673F0" w:rsidRPr="00B83927" w:rsidRDefault="002673F0" w:rsidP="00FE6CD4">
      <w:pPr>
        <w:widowControl/>
        <w:numPr>
          <w:ilvl w:val="0"/>
          <w:numId w:val="46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Niniejsza – akcesoryjna względem Umowy Głównej - umowa powierzenia przetwarzania danych reguluje wzajemny stosunek stron i obowiązki w zakresie przetwarzania danych osobowych wynikających z zawartej Umowy Głównej.</w:t>
      </w:r>
    </w:p>
    <w:p w14:paraId="36CC6902" w14:textId="77777777" w:rsidR="002673F0" w:rsidRPr="00AF6044" w:rsidRDefault="002673F0" w:rsidP="002673F0">
      <w:pPr>
        <w:rPr>
          <w:rFonts w:ascii="Verdana" w:hAnsi="Verdana"/>
          <w:b/>
          <w:sz w:val="20"/>
          <w:szCs w:val="20"/>
        </w:rPr>
      </w:pPr>
    </w:p>
    <w:p w14:paraId="5AE540D9" w14:textId="77777777" w:rsidR="002673F0" w:rsidRPr="00743F62" w:rsidRDefault="002673F0" w:rsidP="002673F0">
      <w:pPr>
        <w:jc w:val="center"/>
        <w:rPr>
          <w:rFonts w:ascii="Verdana" w:hAnsi="Verdana"/>
          <w:b/>
          <w:sz w:val="20"/>
          <w:szCs w:val="20"/>
        </w:rPr>
      </w:pPr>
      <w:r w:rsidRPr="00AF6044">
        <w:rPr>
          <w:rFonts w:ascii="Verdana" w:hAnsi="Verdana"/>
          <w:b/>
          <w:sz w:val="20"/>
          <w:szCs w:val="20"/>
        </w:rPr>
        <w:t>§2</w:t>
      </w:r>
    </w:p>
    <w:p w14:paraId="27F5BDD8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Przetwarzanie danych osobowych z tytułu Umowy Główn</w:t>
      </w:r>
      <w:r>
        <w:rPr>
          <w:rFonts w:ascii="Verdana" w:hAnsi="Verdana"/>
          <w:sz w:val="20"/>
          <w:szCs w:val="20"/>
        </w:rPr>
        <w:t xml:space="preserve">ej odbywać się będzie w zgodzie </w:t>
      </w:r>
      <w:r w:rsidRPr="00AF6044">
        <w:rPr>
          <w:rFonts w:ascii="Verdana" w:hAnsi="Verdana"/>
          <w:sz w:val="20"/>
          <w:szCs w:val="20"/>
        </w:rPr>
        <w:t>i w oparciu o Rozporządzenie Parlamentu Europejskiego Rady (UE) 2016/679 z dnia 27 kwietnia 2016 r. w sprawie ochrony osób fizycznych w związku z przetwarzaniem danych osobowych i w sprawie swobodnego przepływu takich danych oraz uchylenia dyrektywy 95/46/WE (ogólne rozporządzenie o ochronie danych) zwane dalej „RODO“.</w:t>
      </w:r>
    </w:p>
    <w:p w14:paraId="1980C85C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Administratorem danych osobowych, których przetwarzanie wynika z Umowy Głównej jest Zamawiający.</w:t>
      </w:r>
    </w:p>
    <w:p w14:paraId="7C93306F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Podmiotem przetwarzającym, któremu Zamawiający powierza przetwarzanie danych osobowych jest Wykonawca.</w:t>
      </w:r>
    </w:p>
    <w:p w14:paraId="35B60950" w14:textId="0E89F0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Cel i zakres powierzenia przetwarzania danych osobowych wynika bezpośrednio</w:t>
      </w:r>
      <w:r w:rsidR="00A80EDC">
        <w:rPr>
          <w:rFonts w:ascii="Verdana" w:hAnsi="Verdana"/>
          <w:sz w:val="20"/>
          <w:szCs w:val="20"/>
        </w:rPr>
        <w:t xml:space="preserve">                         </w:t>
      </w:r>
      <w:r w:rsidRPr="00AF6044">
        <w:rPr>
          <w:rFonts w:ascii="Verdana" w:hAnsi="Verdana"/>
          <w:sz w:val="20"/>
          <w:szCs w:val="20"/>
        </w:rPr>
        <w:t xml:space="preserve"> i ogranicza się wyłącznie do zadań wynikających z zawartej Umowy Głównej i obejmuj</w:t>
      </w:r>
      <w:r w:rsidR="001C0429">
        <w:rPr>
          <w:rFonts w:ascii="Verdana" w:hAnsi="Verdana"/>
          <w:sz w:val="20"/>
          <w:szCs w:val="20"/>
        </w:rPr>
        <w:t>:</w:t>
      </w:r>
    </w:p>
    <w:p w14:paraId="239006A0" w14:textId="66C4AB37" w:rsidR="002673F0" w:rsidRPr="007553FE" w:rsidRDefault="002673F0" w:rsidP="007553FE">
      <w:pPr>
        <w:widowControl/>
        <w:numPr>
          <w:ilvl w:val="0"/>
          <w:numId w:val="47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 xml:space="preserve">Czynność przetwarzania: przenoszenie z Oddziałów szpitalnych próbek </w:t>
      </w:r>
      <w:r w:rsidR="00A80EDC">
        <w:rPr>
          <w:rFonts w:ascii="Verdana" w:hAnsi="Verdana"/>
          <w:sz w:val="20"/>
          <w:szCs w:val="20"/>
        </w:rPr>
        <w:t xml:space="preserve">                               </w:t>
      </w:r>
      <w:r w:rsidRPr="00AF6044">
        <w:rPr>
          <w:rFonts w:ascii="Verdana" w:hAnsi="Verdana"/>
          <w:sz w:val="20"/>
          <w:szCs w:val="20"/>
        </w:rPr>
        <w:t xml:space="preserve">z materiałem biologicznym pacjentów do laboratoriów lub pracowni diagnostycznych, </w:t>
      </w:r>
      <w:r w:rsidR="00841021">
        <w:rPr>
          <w:rFonts w:ascii="Verdana" w:hAnsi="Verdana"/>
          <w:sz w:val="20"/>
          <w:szCs w:val="20"/>
        </w:rPr>
        <w:t>dane</w:t>
      </w:r>
      <w:r w:rsidR="001C0429">
        <w:rPr>
          <w:rFonts w:ascii="Verdana" w:hAnsi="Verdana"/>
          <w:sz w:val="20"/>
          <w:szCs w:val="20"/>
        </w:rPr>
        <w:t xml:space="preserve"> pacjentów pozyskiwane podczas transportu pacjenta </w:t>
      </w:r>
      <w:r w:rsidR="001C0429" w:rsidRPr="001C0429">
        <w:rPr>
          <w:rFonts w:ascii="Verdana" w:hAnsi="Verdana"/>
          <w:sz w:val="20"/>
          <w:szCs w:val="20"/>
        </w:rPr>
        <w:t xml:space="preserve">do innych oddziałów szpitalnych, bloków operacyjnych </w:t>
      </w:r>
      <w:r w:rsidR="001C0429" w:rsidRPr="007553FE">
        <w:rPr>
          <w:rFonts w:ascii="Verdana" w:hAnsi="Verdana"/>
          <w:sz w:val="20"/>
          <w:szCs w:val="20"/>
        </w:rPr>
        <w:t xml:space="preserve">i pracowni diagnostycznych </w:t>
      </w:r>
      <w:r w:rsidRPr="007553FE">
        <w:rPr>
          <w:rFonts w:ascii="Verdana" w:hAnsi="Verdana"/>
          <w:sz w:val="20"/>
          <w:szCs w:val="20"/>
        </w:rPr>
        <w:t>przez upoważnion</w:t>
      </w:r>
      <w:r w:rsidR="007553FE">
        <w:rPr>
          <w:rFonts w:ascii="Verdana" w:hAnsi="Verdana"/>
          <w:sz w:val="20"/>
          <w:szCs w:val="20"/>
        </w:rPr>
        <w:t>e</w:t>
      </w:r>
      <w:r w:rsidRPr="007553FE">
        <w:rPr>
          <w:rFonts w:ascii="Verdana" w:hAnsi="Verdana"/>
          <w:sz w:val="20"/>
          <w:szCs w:val="20"/>
        </w:rPr>
        <w:t xml:space="preserve"> do tego osob</w:t>
      </w:r>
      <w:r w:rsidR="007553FE">
        <w:rPr>
          <w:rFonts w:ascii="Verdana" w:hAnsi="Verdana"/>
          <w:sz w:val="20"/>
          <w:szCs w:val="20"/>
        </w:rPr>
        <w:t>y</w:t>
      </w:r>
      <w:r w:rsidR="00A80EDC" w:rsidRPr="007553FE">
        <w:rPr>
          <w:rFonts w:ascii="Verdana" w:hAnsi="Verdana"/>
          <w:sz w:val="20"/>
          <w:szCs w:val="20"/>
        </w:rPr>
        <w:t>.</w:t>
      </w:r>
      <w:r w:rsidRPr="007553FE">
        <w:rPr>
          <w:rFonts w:ascii="Verdana" w:hAnsi="Verdana"/>
          <w:sz w:val="20"/>
          <w:szCs w:val="20"/>
        </w:rPr>
        <w:t xml:space="preserve"> </w:t>
      </w:r>
    </w:p>
    <w:p w14:paraId="675AE351" w14:textId="77777777" w:rsidR="002673F0" w:rsidRPr="00800E1D" w:rsidRDefault="002673F0" w:rsidP="003030A3">
      <w:pPr>
        <w:widowControl/>
        <w:numPr>
          <w:ilvl w:val="0"/>
          <w:numId w:val="47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800E1D">
        <w:rPr>
          <w:rFonts w:ascii="Verdana" w:hAnsi="Verdana"/>
          <w:sz w:val="20"/>
          <w:szCs w:val="20"/>
        </w:rPr>
        <w:t>Kategoria osób, których  dane dotyczą: pacjenci i personel medyczny Szpitala.</w:t>
      </w:r>
    </w:p>
    <w:p w14:paraId="24CF874C" w14:textId="21E938C5" w:rsidR="002673F0" w:rsidRPr="00800E1D" w:rsidRDefault="002673F0" w:rsidP="003030A3">
      <w:pPr>
        <w:widowControl/>
        <w:numPr>
          <w:ilvl w:val="0"/>
          <w:numId w:val="47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800E1D">
        <w:rPr>
          <w:rFonts w:ascii="Verdana" w:hAnsi="Verdana"/>
          <w:sz w:val="20"/>
          <w:szCs w:val="20"/>
        </w:rPr>
        <w:t xml:space="preserve">Zakres danych: pacjenci - imię i nazwisko, data urodzenia, adres zamieszkania, PESEL, rozpoznanie chorobowe, wynik badania diagnostycznego, wszelkie dane dotyczące zdrowia zawarte w dokumentacji medycznej; personel medyczny - imię </w:t>
      </w:r>
      <w:r w:rsidR="007553FE">
        <w:rPr>
          <w:rFonts w:ascii="Verdana" w:hAnsi="Verdana"/>
          <w:sz w:val="20"/>
          <w:szCs w:val="20"/>
        </w:rPr>
        <w:t xml:space="preserve"> </w:t>
      </w:r>
      <w:r w:rsidRPr="00800E1D">
        <w:rPr>
          <w:rFonts w:ascii="Verdana" w:hAnsi="Verdana"/>
          <w:sz w:val="20"/>
          <w:szCs w:val="20"/>
        </w:rPr>
        <w:t>i nazwisko, tytuł zawodowy, specjalizacja, prawo wykonywania zawodu.</w:t>
      </w:r>
    </w:p>
    <w:p w14:paraId="48864587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lastRenderedPageBreak/>
        <w:t>Przetwarzanie danych osobowych przez Wykonawcę będzie odbywać się wyłącznie na udokumentowane polecenie Zamawiającego, za które uznaje się zadania zlecone do wykonywania Wykonawcy Umową Główną.</w:t>
      </w:r>
    </w:p>
    <w:p w14:paraId="62261A7E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Do przetwarzania danych osobowych mogą być dopuszczone wyłącznie osoby posiadające upoważnienie, o których mowa w art.  29 RODO oraz przeszkolone z zakresu przepisów dotyczących ochrony danych osobowych.</w:t>
      </w:r>
    </w:p>
    <w:p w14:paraId="6AD3346E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Zamawiający upoważnia Wykonawcę do wyznaczania osób uprawnionych do przetwarzania danych osobowych w zakresie koniecznym do wypełnienia zobowiązania z tytułu realizowania zapisów Umowy Głównej.</w:t>
      </w:r>
    </w:p>
    <w:p w14:paraId="438F45F0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 xml:space="preserve">Wykonawca oświadcza, że każda osoba, która zostanie upoważniona do przetwarzania danych osobowych będących przedmiotem Umowy Głównej, zostanie zobowiązana do zachowania tych danych w tajemnicy – również po ustaniu obowiązywania Umowy Głównej - przed udostępnieniem jej ww. danych. </w:t>
      </w:r>
    </w:p>
    <w:p w14:paraId="6A7AEA44" w14:textId="77777777" w:rsidR="002673F0" w:rsidRPr="00AF6044" w:rsidRDefault="002673F0" w:rsidP="003030A3">
      <w:pPr>
        <w:widowControl/>
        <w:numPr>
          <w:ilvl w:val="1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Tajemnica ta obejmuje również wszelkie informacje dotyczące sposobów zabezpieczenia powierzonych do przetwarzania danych osobowych.</w:t>
      </w:r>
    </w:p>
    <w:p w14:paraId="087A29FE" w14:textId="77777777" w:rsidR="002673F0" w:rsidRPr="00AF6044" w:rsidRDefault="002673F0" w:rsidP="003030A3">
      <w:pPr>
        <w:widowControl/>
        <w:numPr>
          <w:ilvl w:val="1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Wykonawca zobowiązuje się do ograniczenia dostępu do danych osobowych przetwarzanych z tytułu Umowy Głównej wyłącznie do osób, których dostęp do tych  danych jest niezbędny.</w:t>
      </w:r>
    </w:p>
    <w:p w14:paraId="51A9AF58" w14:textId="77777777" w:rsidR="002673F0" w:rsidRPr="00AF6044" w:rsidRDefault="002673F0" w:rsidP="003030A3">
      <w:pPr>
        <w:widowControl/>
        <w:numPr>
          <w:ilvl w:val="1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Wykonawca zobowiązuje się do skutecznego przeszkolenia osób z zakresu RODO, które upoważnił z tytułu Umowy Głównej do przetwarzania danych osobowych.</w:t>
      </w:r>
    </w:p>
    <w:p w14:paraId="75B8940A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Zamawiający wymaga, aby personel Wykonawcy, przebywający w obszarze przetwarzania danych osobowych, obowiązywał zakaz wglądu do wszelkiego rodzaju dokumentacji, akt i pism Zamawiającego.</w:t>
      </w:r>
    </w:p>
    <w:p w14:paraId="45143201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Wykonawca realizując zadania wynikające z niniejszej umowy oraz z Umowy Głównej:</w:t>
      </w:r>
    </w:p>
    <w:p w14:paraId="32CF1945" w14:textId="77777777" w:rsidR="002673F0" w:rsidRPr="00AF6044" w:rsidRDefault="002673F0" w:rsidP="003030A3">
      <w:pPr>
        <w:widowControl/>
        <w:numPr>
          <w:ilvl w:val="1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zastosuje środki zabezpieczenia określone w art. 32 RODO, które  muszą być adekwatne do zidentyfikowanych ryzyk dla zakresu powierzonego przetwarzania danych.</w:t>
      </w:r>
    </w:p>
    <w:p w14:paraId="4E093BCA" w14:textId="77777777" w:rsidR="002673F0" w:rsidRPr="00AF6044" w:rsidRDefault="002673F0" w:rsidP="003030A3">
      <w:pPr>
        <w:widowControl/>
        <w:numPr>
          <w:ilvl w:val="1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udzieli pomocy Zamawiającemu w zakresie:</w:t>
      </w:r>
    </w:p>
    <w:p w14:paraId="53479869" w14:textId="77777777" w:rsidR="002673F0" w:rsidRPr="00AF6044" w:rsidRDefault="002673F0" w:rsidP="003030A3">
      <w:pPr>
        <w:widowControl/>
        <w:numPr>
          <w:ilvl w:val="2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realizacji obowiązku odpowiadania na żądania osoby, której dane dotyczą,</w:t>
      </w:r>
      <w:r w:rsidRPr="00AF6044">
        <w:rPr>
          <w:rFonts w:ascii="Verdana" w:hAnsi="Verdana"/>
          <w:sz w:val="20"/>
          <w:szCs w:val="20"/>
        </w:rPr>
        <w:br/>
        <w:t>w zakresie wykonywania jej praw określonych w rozdziale III RODO,</w:t>
      </w:r>
    </w:p>
    <w:p w14:paraId="7CAEE0CA" w14:textId="77777777" w:rsidR="002673F0" w:rsidRPr="00AF6044" w:rsidRDefault="002673F0" w:rsidP="003030A3">
      <w:pPr>
        <w:widowControl/>
        <w:numPr>
          <w:ilvl w:val="2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zapewnienia realizacji obowiązków wynikających z art. 32–36 RODO.</w:t>
      </w:r>
    </w:p>
    <w:p w14:paraId="5BF28DC2" w14:textId="77777777" w:rsidR="002673F0" w:rsidRPr="00AF6044" w:rsidRDefault="002673F0" w:rsidP="003030A3">
      <w:pPr>
        <w:widowControl/>
        <w:numPr>
          <w:ilvl w:val="1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 xml:space="preserve">bezzwłocznie - nie później jednak niż w ciągu 24 godzin od jego wystąpienia - zgłosi Zamawiającemu każde naruszenie danych osobowych, którego będzie uczestnikiem.  </w:t>
      </w:r>
    </w:p>
    <w:p w14:paraId="0335265E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Wykonawca nie będzie przekazywał danych osobowych będących przedmiotem przetwarzania Umowy Głównej poza Europejski Obszar Gospodarczy („EOG”).</w:t>
      </w:r>
    </w:p>
    <w:p w14:paraId="290DA44A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Zamawiający nie wyraża zgodę na to, by Wykonawca korzystał z usług innego podmiotu przetwarzającego.</w:t>
      </w:r>
    </w:p>
    <w:p w14:paraId="0B6470F2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Wykonawca, w przypadku chęci dokonania zmian w sposobie przetwarzania danych osobowych przetwarzanych z tytułu Umowy Głównej jest zobowiązany informować o tym Zamawiającego z wyprzedzeniem czasu gwarantującym, iż ten będzie miał możliwość ustosunkowania się do zgłoszonych zmian, aprobować je lub odrzucić, co jest równoznaczne z odstąpieniem Wykonawcy od wprowadzenia zmian lub rozwiązaniem Umowy Głównej z winy Wykonawcy.</w:t>
      </w:r>
    </w:p>
    <w:p w14:paraId="274DB807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 xml:space="preserve">Wykonawca odpowiada za wszelkie szkody poniesione przez strony: Zamawiającego oraz osobę, której dane dotyczą, w zakresie spowodowanym swoim działaniem w związku z niedopełnieniem obowiązków, które RODO nakłada bezpośrednio na Przetwarzającego lub gdy działał poza zgodnymi z prawem instrukcjami Administratora lub wbrew tym instrukcjom. </w:t>
      </w:r>
    </w:p>
    <w:p w14:paraId="6B999C4A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Jeżeli Wykonawca poweźmie wątpliwości co do zgodności z prawem wydanych przez Zamawiającego poleceń lub instrukcji, powinien bezzwłocznie go o tym poinformować drogą pisemną, pod rygorem utraty możliwości dochodzenia z tego tytułu roszczeń przeciwko Zamawiającemu.</w:t>
      </w:r>
    </w:p>
    <w:p w14:paraId="7F0DA21D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Zamawiający i Wykonawca udostępnią dane osobowe swoich pracowników stronie drugiej z tytułu i dla zapewnienia współpracy, w zakresie niezbędnym dla realizacji zapisów Umowy Głównej.</w:t>
      </w:r>
    </w:p>
    <w:p w14:paraId="49112DA4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 xml:space="preserve">Zamawiający i Wykonawca przekażą swoim pracownikom i współpracownikom, których dane zostaną udostępnione z tytułu Umowy Głównej wszelkie informacje określone w art. 13 i 14 RODO, w sposób pozwalający stronie drugiej skorzystać z prawa do </w:t>
      </w:r>
      <w:r w:rsidRPr="00AF6044">
        <w:rPr>
          <w:rFonts w:ascii="Verdana" w:hAnsi="Verdana"/>
          <w:sz w:val="20"/>
          <w:szCs w:val="20"/>
        </w:rPr>
        <w:lastRenderedPageBreak/>
        <w:t>odstąpienia od wykonania obowiązku informacyjnego – vide art. 13 pkt 4 oraz art. 14 pkt 5 RODO.</w:t>
      </w:r>
    </w:p>
    <w:p w14:paraId="3310D734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Wszelkie zmiany niniejszej Umowy wymagają formy pisemnej pod rygorem nieważności.</w:t>
      </w:r>
    </w:p>
    <w:p w14:paraId="281CAB93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W sprawach nieuregulowanych niniejsza Umową zastosowanie znajdą przepisy RODO i ustawy o ochronie danych osobowych.</w:t>
      </w:r>
    </w:p>
    <w:p w14:paraId="6EEEFD64" w14:textId="77777777" w:rsidR="002673F0" w:rsidRPr="00AF6044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Spory wynikłe z tytułu Umowy będzie rozstrzygał Sąd właściwy dla miejsca siedziby Administratora.</w:t>
      </w:r>
    </w:p>
    <w:p w14:paraId="617BE11C" w14:textId="77777777" w:rsidR="002673F0" w:rsidRPr="00B83927" w:rsidRDefault="002673F0" w:rsidP="003030A3">
      <w:pPr>
        <w:widowControl/>
        <w:numPr>
          <w:ilvl w:val="0"/>
          <w:numId w:val="45"/>
        </w:numPr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  <w:r w:rsidRPr="00AF6044">
        <w:rPr>
          <w:rFonts w:ascii="Verdana" w:hAnsi="Verdana"/>
          <w:sz w:val="20"/>
          <w:szCs w:val="20"/>
        </w:rPr>
        <w:t>Umowę sporządzono w dwóch jednobrzmiących egzemplarzach, po jednym dla każdej ze stron.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70"/>
        <w:gridCol w:w="531"/>
        <w:gridCol w:w="4346"/>
      </w:tblGrid>
      <w:tr w:rsidR="002673F0" w:rsidRPr="00AF6044" w14:paraId="3DC2C7F5" w14:textId="77777777" w:rsidTr="002B1C7E">
        <w:trPr>
          <w:trHeight w:val="115"/>
        </w:trPr>
        <w:tc>
          <w:tcPr>
            <w:tcW w:w="4170" w:type="dxa"/>
          </w:tcPr>
          <w:p w14:paraId="6877CBB5" w14:textId="77777777" w:rsidR="002673F0" w:rsidRPr="00AF6044" w:rsidRDefault="002673F0" w:rsidP="002B1C7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31" w:type="dxa"/>
          </w:tcPr>
          <w:p w14:paraId="56CEC51B" w14:textId="77777777" w:rsidR="002673F0" w:rsidRPr="00AF6044" w:rsidRDefault="002673F0" w:rsidP="002B1C7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46" w:type="dxa"/>
          </w:tcPr>
          <w:p w14:paraId="556C7B4B" w14:textId="77777777" w:rsidR="002673F0" w:rsidRPr="00AF6044" w:rsidRDefault="002673F0" w:rsidP="002B1C7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673F0" w:rsidRPr="00AF6044" w14:paraId="3BA2DBD1" w14:textId="77777777" w:rsidTr="002B1C7E">
        <w:trPr>
          <w:trHeight w:val="243"/>
        </w:trPr>
        <w:tc>
          <w:tcPr>
            <w:tcW w:w="4170" w:type="dxa"/>
            <w:tcBorders>
              <w:bottom w:val="dotted" w:sz="4" w:space="0" w:color="auto"/>
            </w:tcBorders>
          </w:tcPr>
          <w:p w14:paraId="747DE86E" w14:textId="77777777" w:rsidR="002673F0" w:rsidRPr="00AF6044" w:rsidRDefault="002673F0" w:rsidP="002B1C7E">
            <w:pPr>
              <w:rPr>
                <w:rFonts w:ascii="Verdana" w:hAnsi="Verdana"/>
                <w:sz w:val="20"/>
                <w:szCs w:val="20"/>
              </w:rPr>
            </w:pPr>
          </w:p>
          <w:p w14:paraId="1D4AA96B" w14:textId="77777777" w:rsidR="002673F0" w:rsidRPr="00AF6044" w:rsidRDefault="002673F0" w:rsidP="002B1C7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31" w:type="dxa"/>
          </w:tcPr>
          <w:p w14:paraId="54521F3F" w14:textId="77777777" w:rsidR="002673F0" w:rsidRPr="00AF6044" w:rsidRDefault="002673F0" w:rsidP="002B1C7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46" w:type="dxa"/>
            <w:tcBorders>
              <w:bottom w:val="dotted" w:sz="4" w:space="0" w:color="auto"/>
            </w:tcBorders>
          </w:tcPr>
          <w:p w14:paraId="6D85A89F" w14:textId="77777777" w:rsidR="002673F0" w:rsidRPr="00AF6044" w:rsidRDefault="002673F0" w:rsidP="002B1C7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673F0" w:rsidRPr="00AF6044" w14:paraId="6F34E5E3" w14:textId="77777777" w:rsidTr="002B1C7E">
        <w:trPr>
          <w:trHeight w:val="70"/>
        </w:trPr>
        <w:tc>
          <w:tcPr>
            <w:tcW w:w="4170" w:type="dxa"/>
            <w:tcBorders>
              <w:top w:val="dotted" w:sz="4" w:space="0" w:color="auto"/>
            </w:tcBorders>
          </w:tcPr>
          <w:p w14:paraId="71D7A4BC" w14:textId="77777777" w:rsidR="002673F0" w:rsidRPr="00AF6044" w:rsidRDefault="002673F0" w:rsidP="002B1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F6044">
              <w:rPr>
                <w:rFonts w:ascii="Verdana" w:hAnsi="Verdana"/>
                <w:sz w:val="20"/>
                <w:szCs w:val="20"/>
              </w:rPr>
              <w:t>&lt;dane identyfikujące zlecającego&gt;</w:t>
            </w:r>
          </w:p>
        </w:tc>
        <w:tc>
          <w:tcPr>
            <w:tcW w:w="531" w:type="dxa"/>
          </w:tcPr>
          <w:p w14:paraId="78D7A8E5" w14:textId="77777777" w:rsidR="002673F0" w:rsidRPr="00AF6044" w:rsidRDefault="002673F0" w:rsidP="002B1C7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46" w:type="dxa"/>
            <w:tcBorders>
              <w:top w:val="dotted" w:sz="4" w:space="0" w:color="auto"/>
            </w:tcBorders>
          </w:tcPr>
          <w:p w14:paraId="047748EA" w14:textId="77777777" w:rsidR="002673F0" w:rsidRPr="00AF6044" w:rsidRDefault="002673F0" w:rsidP="002B1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F6044">
              <w:rPr>
                <w:rFonts w:ascii="Verdana" w:hAnsi="Verdana"/>
                <w:sz w:val="20"/>
                <w:szCs w:val="20"/>
              </w:rPr>
              <w:t>&lt;dane identyfikujące zleceniobiorcy&gt;</w:t>
            </w:r>
          </w:p>
        </w:tc>
      </w:tr>
    </w:tbl>
    <w:p w14:paraId="5B642E19" w14:textId="77777777" w:rsidR="002673F0" w:rsidRPr="002673F0" w:rsidRDefault="002673F0" w:rsidP="002673F0">
      <w:pPr>
        <w:pStyle w:val="Akapitzlist"/>
        <w:ind w:left="0"/>
        <w:rPr>
          <w:u w:val="single"/>
        </w:rPr>
      </w:pPr>
    </w:p>
    <w:p w14:paraId="2D496002" w14:textId="77777777" w:rsidR="00442410" w:rsidRDefault="00442410" w:rsidP="002673F0">
      <w:pPr>
        <w:rPr>
          <w:u w:val="single"/>
        </w:rPr>
      </w:pPr>
    </w:p>
    <w:p w14:paraId="72F4E7EB" w14:textId="77777777" w:rsidR="00442410" w:rsidRDefault="00442410" w:rsidP="002673F0">
      <w:pPr>
        <w:rPr>
          <w:u w:val="single"/>
        </w:rPr>
      </w:pPr>
    </w:p>
    <w:p w14:paraId="38720F3E" w14:textId="77777777" w:rsidR="00442410" w:rsidRDefault="00442410" w:rsidP="002673F0">
      <w:pPr>
        <w:rPr>
          <w:u w:val="single"/>
        </w:rPr>
      </w:pPr>
    </w:p>
    <w:p w14:paraId="0ABF9485" w14:textId="77777777" w:rsidR="00442410" w:rsidRDefault="00442410" w:rsidP="002673F0">
      <w:pPr>
        <w:rPr>
          <w:u w:val="single"/>
        </w:rPr>
      </w:pPr>
    </w:p>
    <w:p w14:paraId="72B1615E" w14:textId="77777777" w:rsidR="00442410" w:rsidRDefault="00442410" w:rsidP="002673F0">
      <w:pPr>
        <w:rPr>
          <w:u w:val="single"/>
        </w:rPr>
      </w:pPr>
    </w:p>
    <w:p w14:paraId="19F1560D" w14:textId="77777777" w:rsidR="00442410" w:rsidRDefault="00442410" w:rsidP="002673F0">
      <w:pPr>
        <w:rPr>
          <w:u w:val="single"/>
        </w:rPr>
      </w:pPr>
    </w:p>
    <w:p w14:paraId="5A7EF0C9" w14:textId="77777777" w:rsidR="00442410" w:rsidRDefault="00442410" w:rsidP="002673F0">
      <w:pPr>
        <w:rPr>
          <w:u w:val="single"/>
        </w:rPr>
      </w:pPr>
    </w:p>
    <w:p w14:paraId="52E83479" w14:textId="77777777" w:rsidR="00442410" w:rsidRDefault="00442410" w:rsidP="002673F0">
      <w:pPr>
        <w:rPr>
          <w:u w:val="single"/>
        </w:rPr>
      </w:pPr>
    </w:p>
    <w:p w14:paraId="3131DD8D" w14:textId="77777777" w:rsidR="00442410" w:rsidRDefault="00442410" w:rsidP="002673F0">
      <w:pPr>
        <w:rPr>
          <w:u w:val="single"/>
        </w:rPr>
      </w:pPr>
    </w:p>
    <w:p w14:paraId="610D2AA9" w14:textId="77777777" w:rsidR="00442410" w:rsidRDefault="00442410" w:rsidP="002673F0">
      <w:pPr>
        <w:rPr>
          <w:u w:val="single"/>
        </w:rPr>
      </w:pPr>
    </w:p>
    <w:p w14:paraId="512A7753" w14:textId="77777777" w:rsidR="00442410" w:rsidRDefault="00442410" w:rsidP="002673F0">
      <w:pPr>
        <w:rPr>
          <w:u w:val="single"/>
        </w:rPr>
      </w:pPr>
    </w:p>
    <w:p w14:paraId="65309480" w14:textId="77777777" w:rsidR="00442410" w:rsidRDefault="00442410" w:rsidP="002673F0">
      <w:pPr>
        <w:rPr>
          <w:u w:val="single"/>
        </w:rPr>
      </w:pPr>
    </w:p>
    <w:p w14:paraId="13BDDB2E" w14:textId="77777777" w:rsidR="00442410" w:rsidRDefault="00442410" w:rsidP="002673F0">
      <w:pPr>
        <w:rPr>
          <w:u w:val="single"/>
        </w:rPr>
      </w:pPr>
    </w:p>
    <w:p w14:paraId="758E1DAB" w14:textId="77777777" w:rsidR="00442410" w:rsidRDefault="00442410" w:rsidP="002673F0">
      <w:pPr>
        <w:rPr>
          <w:u w:val="single"/>
        </w:rPr>
      </w:pPr>
    </w:p>
    <w:p w14:paraId="68151E88" w14:textId="77777777" w:rsidR="00442410" w:rsidRDefault="00442410" w:rsidP="002673F0">
      <w:pPr>
        <w:rPr>
          <w:u w:val="single"/>
        </w:rPr>
      </w:pPr>
    </w:p>
    <w:p w14:paraId="0D413987" w14:textId="77777777" w:rsidR="00442410" w:rsidRDefault="00442410" w:rsidP="002673F0">
      <w:pPr>
        <w:rPr>
          <w:u w:val="single"/>
        </w:rPr>
      </w:pPr>
    </w:p>
    <w:p w14:paraId="1A4895A9" w14:textId="77777777" w:rsidR="00442410" w:rsidRDefault="00442410" w:rsidP="002673F0">
      <w:pPr>
        <w:rPr>
          <w:u w:val="single"/>
        </w:rPr>
      </w:pPr>
    </w:p>
    <w:p w14:paraId="6DA22EE9" w14:textId="77777777" w:rsidR="00442410" w:rsidRDefault="00442410" w:rsidP="002673F0">
      <w:pPr>
        <w:rPr>
          <w:u w:val="single"/>
        </w:rPr>
      </w:pPr>
    </w:p>
    <w:p w14:paraId="01EE9B88" w14:textId="77777777" w:rsidR="00442410" w:rsidRDefault="00442410" w:rsidP="002673F0">
      <w:pPr>
        <w:rPr>
          <w:u w:val="single"/>
        </w:rPr>
      </w:pPr>
    </w:p>
    <w:p w14:paraId="39D15FB0" w14:textId="77777777" w:rsidR="00442410" w:rsidRDefault="00442410" w:rsidP="002673F0">
      <w:pPr>
        <w:rPr>
          <w:u w:val="single"/>
        </w:rPr>
      </w:pPr>
    </w:p>
    <w:p w14:paraId="3050AE05" w14:textId="77777777" w:rsidR="00442410" w:rsidRDefault="00442410" w:rsidP="002673F0">
      <w:pPr>
        <w:rPr>
          <w:u w:val="single"/>
        </w:rPr>
      </w:pPr>
    </w:p>
    <w:p w14:paraId="2230C072" w14:textId="77777777" w:rsidR="00442410" w:rsidRDefault="00442410" w:rsidP="002673F0">
      <w:pPr>
        <w:rPr>
          <w:u w:val="single"/>
        </w:rPr>
      </w:pPr>
    </w:p>
    <w:p w14:paraId="4353ABF5" w14:textId="77777777" w:rsidR="00442410" w:rsidRDefault="00442410" w:rsidP="002673F0">
      <w:pPr>
        <w:rPr>
          <w:u w:val="single"/>
        </w:rPr>
      </w:pPr>
    </w:p>
    <w:p w14:paraId="7BF8A7F9" w14:textId="77777777" w:rsidR="003030A3" w:rsidRDefault="003030A3" w:rsidP="002673F0">
      <w:pPr>
        <w:rPr>
          <w:u w:val="single"/>
        </w:rPr>
      </w:pPr>
    </w:p>
    <w:p w14:paraId="0D50F0B9" w14:textId="77777777" w:rsidR="003030A3" w:rsidRDefault="003030A3" w:rsidP="002673F0">
      <w:pPr>
        <w:rPr>
          <w:u w:val="single"/>
        </w:rPr>
      </w:pPr>
    </w:p>
    <w:sectPr w:rsidR="003030A3" w:rsidSect="00A80ED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1A938" w14:textId="77777777" w:rsidR="00584E3E" w:rsidRDefault="00584E3E" w:rsidP="00721260">
      <w:pPr>
        <w:spacing w:line="240" w:lineRule="auto"/>
      </w:pPr>
      <w:r>
        <w:separator/>
      </w:r>
    </w:p>
  </w:endnote>
  <w:endnote w:type="continuationSeparator" w:id="0">
    <w:p w14:paraId="02962E98" w14:textId="77777777" w:rsidR="00584E3E" w:rsidRDefault="00584E3E" w:rsidP="00721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MS PMincho"/>
    <w:charset w:val="00"/>
    <w:family w:val="roman"/>
    <w:pitch w:val="variable"/>
  </w:font>
  <w:font w:name="Lohit Hindi">
    <w:charset w:val="80"/>
    <w:family w:val="auto"/>
    <w:pitch w:val="variable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A8A3" w14:textId="77777777" w:rsidR="00584E3E" w:rsidRDefault="00584E3E" w:rsidP="00721260">
      <w:pPr>
        <w:spacing w:line="240" w:lineRule="auto"/>
      </w:pPr>
      <w:r>
        <w:separator/>
      </w:r>
    </w:p>
  </w:footnote>
  <w:footnote w:type="continuationSeparator" w:id="0">
    <w:p w14:paraId="5459BF09" w14:textId="77777777" w:rsidR="00584E3E" w:rsidRDefault="00584E3E" w:rsidP="007212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singleLevel"/>
    <w:tmpl w:val="E05471B6"/>
    <w:name w:val="WW8Num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</w:abstractNum>
  <w:abstractNum w:abstractNumId="4" w15:restartNumberingAfterBreak="0">
    <w:nsid w:val="0000000B"/>
    <w:multiLevelType w:val="singleLevel"/>
    <w:tmpl w:val="1BAA940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 w:val="0"/>
        <w:sz w:val="20"/>
        <w:szCs w:val="20"/>
        <w:lang w:val="en-US"/>
      </w:rPr>
    </w:lvl>
  </w:abstractNum>
  <w:abstractNum w:abstractNumId="5" w15:restartNumberingAfterBreak="0">
    <w:nsid w:val="0000000C"/>
    <w:multiLevelType w:val="multilevel"/>
    <w:tmpl w:val="8F94AC74"/>
    <w:name w:val="WW8Num12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ascii="Verdana" w:eastAsia="Times New Roman" w:hAnsi="Verdana" w:cs="Times New Roman"/>
        <w:b w:val="0"/>
        <w:bCs/>
        <w:i w:val="0"/>
        <w:iCs w:val="0"/>
        <w:color w:val="auto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700"/>
        </w:tabs>
        <w:ind w:left="700" w:hanging="340"/>
      </w:pPr>
      <w:rPr>
        <w:rFonts w:ascii="Arial" w:hAnsi="Arial"/>
        <w:b/>
        <w:bCs/>
        <w:i w:val="0"/>
        <w:iCs w:val="0"/>
        <w:sz w:val="19"/>
        <w:szCs w:val="19"/>
      </w:rPr>
    </w:lvl>
    <w:lvl w:ilvl="2">
      <w:start w:val="1"/>
      <w:numFmt w:val="lowerLetter"/>
      <w:lvlText w:val="%3)"/>
      <w:lvlJc w:val="left"/>
      <w:pPr>
        <w:tabs>
          <w:tab w:val="num" w:pos="700"/>
        </w:tabs>
        <w:ind w:left="360" w:firstLine="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60" w:firstLine="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60" w:firstLine="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360" w:firstLine="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360" w:firstLine="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360" w:firstLine="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360" w:firstLine="0"/>
      </w:pPr>
    </w:lvl>
  </w:abstractNum>
  <w:abstractNum w:abstractNumId="6" w15:restartNumberingAfterBreak="0">
    <w:nsid w:val="0000000F"/>
    <w:multiLevelType w:val="singleLevel"/>
    <w:tmpl w:val="584482A2"/>
    <w:name w:val="WW8Num1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</w:rPr>
    </w:lvl>
  </w:abstractNum>
  <w:abstractNum w:abstractNumId="7" w15:restartNumberingAfterBreak="0">
    <w:nsid w:val="009C0A17"/>
    <w:multiLevelType w:val="hybridMultilevel"/>
    <w:tmpl w:val="1CB4951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E3344B"/>
    <w:multiLevelType w:val="hybridMultilevel"/>
    <w:tmpl w:val="181C4AE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43E7406"/>
    <w:multiLevelType w:val="hybridMultilevel"/>
    <w:tmpl w:val="60BA588A"/>
    <w:lvl w:ilvl="0" w:tplc="21D43786">
      <w:start w:val="1"/>
      <w:numFmt w:val="lowerLetter"/>
      <w:lvlText w:val="%1)"/>
      <w:lvlJc w:val="left"/>
      <w:pPr>
        <w:ind w:left="1080" w:hanging="360"/>
      </w:pPr>
      <w:rPr>
        <w:rFonts w:eastAsia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619EA"/>
    <w:multiLevelType w:val="hybridMultilevel"/>
    <w:tmpl w:val="D71E47C2"/>
    <w:lvl w:ilvl="0" w:tplc="0415000F">
      <w:start w:val="1"/>
      <w:numFmt w:val="decimal"/>
      <w:pStyle w:val="Listapunktowana2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7493D9C"/>
    <w:multiLevelType w:val="hybridMultilevel"/>
    <w:tmpl w:val="97ECA864"/>
    <w:lvl w:ilvl="0" w:tplc="C4A453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445BA"/>
    <w:multiLevelType w:val="hybridMultilevel"/>
    <w:tmpl w:val="5542505E"/>
    <w:lvl w:ilvl="0" w:tplc="0415000F">
      <w:start w:val="1"/>
      <w:numFmt w:val="decimal"/>
      <w:pStyle w:val="Lista-kontynuacja21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EAF08E3"/>
    <w:multiLevelType w:val="hybridMultilevel"/>
    <w:tmpl w:val="43C664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74DE7"/>
    <w:multiLevelType w:val="hybridMultilevel"/>
    <w:tmpl w:val="AFB899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C91592"/>
    <w:multiLevelType w:val="hybridMultilevel"/>
    <w:tmpl w:val="C73CC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2B53D7"/>
    <w:multiLevelType w:val="hybridMultilevel"/>
    <w:tmpl w:val="C8F28518"/>
    <w:lvl w:ilvl="0" w:tplc="185AB9B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AC15CD"/>
    <w:multiLevelType w:val="hybridMultilevel"/>
    <w:tmpl w:val="FFA043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C6EA2"/>
    <w:multiLevelType w:val="hybridMultilevel"/>
    <w:tmpl w:val="FA22AB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A64532"/>
    <w:multiLevelType w:val="hybridMultilevel"/>
    <w:tmpl w:val="33A4A506"/>
    <w:lvl w:ilvl="0" w:tplc="2312CCB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D27D75"/>
    <w:multiLevelType w:val="hybridMultilevel"/>
    <w:tmpl w:val="FA7CF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E34AC7"/>
    <w:multiLevelType w:val="hybridMultilevel"/>
    <w:tmpl w:val="DBB8D7D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2D16A5"/>
    <w:multiLevelType w:val="hybridMultilevel"/>
    <w:tmpl w:val="C8EC8C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692DA5"/>
    <w:multiLevelType w:val="hybridMultilevel"/>
    <w:tmpl w:val="9342B214"/>
    <w:lvl w:ilvl="0" w:tplc="B762E0F2">
      <w:start w:val="18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0528BD"/>
    <w:multiLevelType w:val="hybridMultilevel"/>
    <w:tmpl w:val="CB10A00E"/>
    <w:lvl w:ilvl="0" w:tplc="C53ABAD0">
      <w:start w:val="1"/>
      <w:numFmt w:val="lowerLetter"/>
      <w:lvlText w:val="%1."/>
      <w:lvlJc w:val="left"/>
      <w:pPr>
        <w:ind w:left="1440" w:hanging="360"/>
      </w:pPr>
      <w:rPr>
        <w:rFonts w:ascii="Verdana" w:eastAsia="Times New Roman" w:hAnsi="Verdana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1340F4C"/>
    <w:multiLevelType w:val="hybridMultilevel"/>
    <w:tmpl w:val="2A348D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F1640B"/>
    <w:multiLevelType w:val="multilevel"/>
    <w:tmpl w:val="BDB0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2501680"/>
    <w:multiLevelType w:val="hybridMultilevel"/>
    <w:tmpl w:val="2E7CD6F4"/>
    <w:lvl w:ilvl="0" w:tplc="075EE330">
      <w:start w:val="1"/>
      <w:numFmt w:val="lowerLetter"/>
      <w:lvlText w:val="%1)"/>
      <w:lvlJc w:val="left"/>
      <w:pPr>
        <w:ind w:left="108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35825D7"/>
    <w:multiLevelType w:val="hybridMultilevel"/>
    <w:tmpl w:val="C98CBD9C"/>
    <w:lvl w:ilvl="0" w:tplc="C4A453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1673AA"/>
    <w:multiLevelType w:val="multilevel"/>
    <w:tmpl w:val="44AC0B8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ascii="Verdana" w:eastAsia="Times New Roman" w:hAnsi="Verdana" w:cs="Times New Roman"/>
        <w:b w:val="0"/>
        <w:bCs/>
        <w:i w:val="0"/>
        <w:iCs w:val="0"/>
        <w:color w:val="auto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700"/>
        </w:tabs>
        <w:ind w:left="700" w:hanging="340"/>
      </w:pPr>
      <w:rPr>
        <w:rFonts w:ascii="Arial" w:hAnsi="Arial"/>
        <w:b/>
        <w:bCs/>
        <w:i w:val="0"/>
        <w:iCs w:val="0"/>
        <w:sz w:val="19"/>
        <w:szCs w:val="19"/>
      </w:rPr>
    </w:lvl>
    <w:lvl w:ilvl="2">
      <w:start w:val="1"/>
      <w:numFmt w:val="lowerLetter"/>
      <w:lvlText w:val="%3)"/>
      <w:lvlJc w:val="left"/>
      <w:pPr>
        <w:tabs>
          <w:tab w:val="num" w:pos="700"/>
        </w:tabs>
        <w:ind w:left="360" w:firstLine="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60" w:firstLine="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60" w:firstLine="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360" w:firstLine="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360" w:firstLine="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360" w:firstLine="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360" w:firstLine="0"/>
      </w:pPr>
    </w:lvl>
  </w:abstractNum>
  <w:abstractNum w:abstractNumId="30" w15:restartNumberingAfterBreak="0">
    <w:nsid w:val="26791B89"/>
    <w:multiLevelType w:val="hybridMultilevel"/>
    <w:tmpl w:val="52C24E2C"/>
    <w:lvl w:ilvl="0" w:tplc="7E761C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68C064D"/>
    <w:multiLevelType w:val="multilevel"/>
    <w:tmpl w:val="BADC1E8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6AE1C7D"/>
    <w:multiLevelType w:val="hybridMultilevel"/>
    <w:tmpl w:val="19BA7B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2A2E68F5"/>
    <w:multiLevelType w:val="hybridMultilevel"/>
    <w:tmpl w:val="4154C394"/>
    <w:lvl w:ilvl="0" w:tplc="DD4C6EEE">
      <w:start w:val="1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EC90D6B"/>
    <w:multiLevelType w:val="hybridMultilevel"/>
    <w:tmpl w:val="11AA1BF4"/>
    <w:lvl w:ilvl="0" w:tplc="C4A45390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2F8D76A7"/>
    <w:multiLevelType w:val="hybridMultilevel"/>
    <w:tmpl w:val="9370AF7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338F236B"/>
    <w:multiLevelType w:val="hybridMultilevel"/>
    <w:tmpl w:val="519889AC"/>
    <w:lvl w:ilvl="0" w:tplc="68004E68">
      <w:start w:val="23"/>
      <w:numFmt w:val="lowerLetter"/>
      <w:lvlText w:val="%1."/>
      <w:lvlJc w:val="left"/>
      <w:pPr>
        <w:ind w:left="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6" w:hanging="360"/>
      </w:pPr>
    </w:lvl>
    <w:lvl w:ilvl="2" w:tplc="0415001B" w:tentative="1">
      <w:start w:val="1"/>
      <w:numFmt w:val="lowerRoman"/>
      <w:lvlText w:val="%3."/>
      <w:lvlJc w:val="right"/>
      <w:pPr>
        <w:ind w:left="2436" w:hanging="180"/>
      </w:pPr>
    </w:lvl>
    <w:lvl w:ilvl="3" w:tplc="0415000F" w:tentative="1">
      <w:start w:val="1"/>
      <w:numFmt w:val="decimal"/>
      <w:lvlText w:val="%4."/>
      <w:lvlJc w:val="left"/>
      <w:pPr>
        <w:ind w:left="3156" w:hanging="360"/>
      </w:pPr>
    </w:lvl>
    <w:lvl w:ilvl="4" w:tplc="04150019" w:tentative="1">
      <w:start w:val="1"/>
      <w:numFmt w:val="lowerLetter"/>
      <w:lvlText w:val="%5."/>
      <w:lvlJc w:val="left"/>
      <w:pPr>
        <w:ind w:left="3876" w:hanging="360"/>
      </w:pPr>
    </w:lvl>
    <w:lvl w:ilvl="5" w:tplc="0415001B" w:tentative="1">
      <w:start w:val="1"/>
      <w:numFmt w:val="lowerRoman"/>
      <w:lvlText w:val="%6."/>
      <w:lvlJc w:val="right"/>
      <w:pPr>
        <w:ind w:left="4596" w:hanging="180"/>
      </w:pPr>
    </w:lvl>
    <w:lvl w:ilvl="6" w:tplc="0415000F" w:tentative="1">
      <w:start w:val="1"/>
      <w:numFmt w:val="decimal"/>
      <w:lvlText w:val="%7."/>
      <w:lvlJc w:val="left"/>
      <w:pPr>
        <w:ind w:left="5316" w:hanging="360"/>
      </w:pPr>
    </w:lvl>
    <w:lvl w:ilvl="7" w:tplc="04150019" w:tentative="1">
      <w:start w:val="1"/>
      <w:numFmt w:val="lowerLetter"/>
      <w:lvlText w:val="%8."/>
      <w:lvlJc w:val="left"/>
      <w:pPr>
        <w:ind w:left="6036" w:hanging="360"/>
      </w:pPr>
    </w:lvl>
    <w:lvl w:ilvl="8" w:tplc="0415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7" w15:restartNumberingAfterBreak="0">
    <w:nsid w:val="34362BE5"/>
    <w:multiLevelType w:val="hybridMultilevel"/>
    <w:tmpl w:val="6408F18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790DB6"/>
    <w:multiLevelType w:val="multilevel"/>
    <w:tmpl w:val="7076BB54"/>
    <w:lvl w:ilvl="0">
      <w:start w:val="1"/>
      <w:numFmt w:val="decimal"/>
      <w:lvlText w:val="%1."/>
      <w:lvlJc w:val="left"/>
      <w:pPr>
        <w:ind w:left="1154" w:hanging="360"/>
      </w:pPr>
    </w:lvl>
    <w:lvl w:ilvl="1">
      <w:start w:val="1"/>
      <w:numFmt w:val="lowerLetter"/>
      <w:lvlText w:val="%2."/>
      <w:lvlJc w:val="left"/>
      <w:pPr>
        <w:ind w:left="1874" w:hanging="360"/>
      </w:pPr>
    </w:lvl>
    <w:lvl w:ilvl="2">
      <w:start w:val="1"/>
      <w:numFmt w:val="lowerRoman"/>
      <w:lvlText w:val="%3."/>
      <w:lvlJc w:val="right"/>
      <w:pPr>
        <w:ind w:left="2594" w:hanging="180"/>
      </w:pPr>
    </w:lvl>
    <w:lvl w:ilvl="3">
      <w:start w:val="1"/>
      <w:numFmt w:val="decimal"/>
      <w:lvlText w:val="%4."/>
      <w:lvlJc w:val="left"/>
      <w:pPr>
        <w:ind w:left="3314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034" w:hanging="360"/>
      </w:pPr>
    </w:lvl>
    <w:lvl w:ilvl="5">
      <w:start w:val="1"/>
      <w:numFmt w:val="lowerRoman"/>
      <w:lvlText w:val="%6."/>
      <w:lvlJc w:val="right"/>
      <w:pPr>
        <w:ind w:left="4754" w:hanging="180"/>
      </w:pPr>
    </w:lvl>
    <w:lvl w:ilvl="6">
      <w:start w:val="1"/>
      <w:numFmt w:val="decimal"/>
      <w:lvlText w:val="%7."/>
      <w:lvlJc w:val="left"/>
      <w:pPr>
        <w:ind w:left="5474" w:hanging="360"/>
      </w:pPr>
    </w:lvl>
    <w:lvl w:ilvl="7">
      <w:start w:val="1"/>
      <w:numFmt w:val="lowerLetter"/>
      <w:lvlText w:val="%8."/>
      <w:lvlJc w:val="left"/>
      <w:pPr>
        <w:ind w:left="6194" w:hanging="360"/>
      </w:pPr>
    </w:lvl>
    <w:lvl w:ilvl="8">
      <w:start w:val="1"/>
      <w:numFmt w:val="lowerRoman"/>
      <w:lvlText w:val="%9."/>
      <w:lvlJc w:val="right"/>
      <w:pPr>
        <w:ind w:left="6914" w:hanging="180"/>
      </w:pPr>
    </w:lvl>
  </w:abstractNum>
  <w:abstractNum w:abstractNumId="39" w15:restartNumberingAfterBreak="0">
    <w:nsid w:val="396C2869"/>
    <w:multiLevelType w:val="hybridMultilevel"/>
    <w:tmpl w:val="9F6A30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3D5CC2"/>
    <w:multiLevelType w:val="hybridMultilevel"/>
    <w:tmpl w:val="846235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BB33D7"/>
    <w:multiLevelType w:val="hybridMultilevel"/>
    <w:tmpl w:val="0E1A47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5450C0"/>
    <w:multiLevelType w:val="hybridMultilevel"/>
    <w:tmpl w:val="3DAC762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3EB03157"/>
    <w:multiLevelType w:val="hybridMultilevel"/>
    <w:tmpl w:val="4ACC0D2A"/>
    <w:lvl w:ilvl="0" w:tplc="6C0678FA">
      <w:start w:val="1"/>
      <w:numFmt w:val="bullet"/>
      <w:pStyle w:val="Listapunktowana3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3FA71CAE"/>
    <w:multiLevelType w:val="hybridMultilevel"/>
    <w:tmpl w:val="E0AA8BB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FEA3D7D"/>
    <w:multiLevelType w:val="hybridMultilevel"/>
    <w:tmpl w:val="6ABE6D3C"/>
    <w:lvl w:ilvl="0" w:tplc="0415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6" w15:restartNumberingAfterBreak="0">
    <w:nsid w:val="42865FCE"/>
    <w:multiLevelType w:val="hybridMultilevel"/>
    <w:tmpl w:val="5EC885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55E69F3"/>
    <w:multiLevelType w:val="hybridMultilevel"/>
    <w:tmpl w:val="B9DA61B6"/>
    <w:lvl w:ilvl="0" w:tplc="C4A453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79B5234"/>
    <w:multiLevelType w:val="hybridMultilevel"/>
    <w:tmpl w:val="76CE2850"/>
    <w:lvl w:ilvl="0" w:tplc="04150019">
      <w:start w:val="1"/>
      <w:numFmt w:val="lowerLetter"/>
      <w:lvlText w:val="%1."/>
      <w:lvlJc w:val="left"/>
      <w:pPr>
        <w:ind w:left="1515" w:hanging="360"/>
      </w:pPr>
    </w:lvl>
    <w:lvl w:ilvl="1" w:tplc="04150019" w:tentative="1">
      <w:start w:val="1"/>
      <w:numFmt w:val="lowerLetter"/>
      <w:lvlText w:val="%2."/>
      <w:lvlJc w:val="left"/>
      <w:pPr>
        <w:ind w:left="2235" w:hanging="360"/>
      </w:pPr>
    </w:lvl>
    <w:lvl w:ilvl="2" w:tplc="0415001B" w:tentative="1">
      <w:start w:val="1"/>
      <w:numFmt w:val="lowerRoman"/>
      <w:lvlText w:val="%3."/>
      <w:lvlJc w:val="right"/>
      <w:pPr>
        <w:ind w:left="2955" w:hanging="180"/>
      </w:pPr>
    </w:lvl>
    <w:lvl w:ilvl="3" w:tplc="0415000F" w:tentative="1">
      <w:start w:val="1"/>
      <w:numFmt w:val="decimal"/>
      <w:lvlText w:val="%4."/>
      <w:lvlJc w:val="left"/>
      <w:pPr>
        <w:ind w:left="3675" w:hanging="360"/>
      </w:pPr>
    </w:lvl>
    <w:lvl w:ilvl="4" w:tplc="04150019" w:tentative="1">
      <w:start w:val="1"/>
      <w:numFmt w:val="lowerLetter"/>
      <w:lvlText w:val="%5."/>
      <w:lvlJc w:val="left"/>
      <w:pPr>
        <w:ind w:left="4395" w:hanging="360"/>
      </w:pPr>
    </w:lvl>
    <w:lvl w:ilvl="5" w:tplc="0415001B" w:tentative="1">
      <w:start w:val="1"/>
      <w:numFmt w:val="lowerRoman"/>
      <w:lvlText w:val="%6."/>
      <w:lvlJc w:val="right"/>
      <w:pPr>
        <w:ind w:left="5115" w:hanging="180"/>
      </w:pPr>
    </w:lvl>
    <w:lvl w:ilvl="6" w:tplc="0415000F" w:tentative="1">
      <w:start w:val="1"/>
      <w:numFmt w:val="decimal"/>
      <w:lvlText w:val="%7."/>
      <w:lvlJc w:val="left"/>
      <w:pPr>
        <w:ind w:left="5835" w:hanging="360"/>
      </w:pPr>
    </w:lvl>
    <w:lvl w:ilvl="7" w:tplc="04150019" w:tentative="1">
      <w:start w:val="1"/>
      <w:numFmt w:val="lowerLetter"/>
      <w:lvlText w:val="%8."/>
      <w:lvlJc w:val="left"/>
      <w:pPr>
        <w:ind w:left="6555" w:hanging="360"/>
      </w:pPr>
    </w:lvl>
    <w:lvl w:ilvl="8" w:tplc="0415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9" w15:restartNumberingAfterBreak="0">
    <w:nsid w:val="490929E2"/>
    <w:multiLevelType w:val="hybridMultilevel"/>
    <w:tmpl w:val="FF88C01C"/>
    <w:lvl w:ilvl="0" w:tplc="0415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5B1D24"/>
    <w:multiLevelType w:val="hybridMultilevel"/>
    <w:tmpl w:val="4CD4E5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C28580D"/>
    <w:multiLevelType w:val="hybridMultilevel"/>
    <w:tmpl w:val="48CABAB0"/>
    <w:lvl w:ilvl="0" w:tplc="04150017">
      <w:start w:val="1"/>
      <w:numFmt w:val="lowerLetter"/>
      <w:lvlText w:val="%1)"/>
      <w:lvlJc w:val="left"/>
      <w:pPr>
        <w:ind w:left="3630" w:hanging="360"/>
      </w:pPr>
    </w:lvl>
    <w:lvl w:ilvl="1" w:tplc="04150019" w:tentative="1">
      <w:start w:val="1"/>
      <w:numFmt w:val="lowerLetter"/>
      <w:lvlText w:val="%2."/>
      <w:lvlJc w:val="left"/>
      <w:pPr>
        <w:ind w:left="4350" w:hanging="360"/>
      </w:pPr>
    </w:lvl>
    <w:lvl w:ilvl="2" w:tplc="0415001B" w:tentative="1">
      <w:start w:val="1"/>
      <w:numFmt w:val="lowerRoman"/>
      <w:lvlText w:val="%3."/>
      <w:lvlJc w:val="right"/>
      <w:pPr>
        <w:ind w:left="5070" w:hanging="180"/>
      </w:pPr>
    </w:lvl>
    <w:lvl w:ilvl="3" w:tplc="0415000F" w:tentative="1">
      <w:start w:val="1"/>
      <w:numFmt w:val="decimal"/>
      <w:lvlText w:val="%4."/>
      <w:lvlJc w:val="left"/>
      <w:pPr>
        <w:ind w:left="5790" w:hanging="360"/>
      </w:pPr>
    </w:lvl>
    <w:lvl w:ilvl="4" w:tplc="04150019" w:tentative="1">
      <w:start w:val="1"/>
      <w:numFmt w:val="lowerLetter"/>
      <w:lvlText w:val="%5."/>
      <w:lvlJc w:val="left"/>
      <w:pPr>
        <w:ind w:left="6510" w:hanging="360"/>
      </w:pPr>
    </w:lvl>
    <w:lvl w:ilvl="5" w:tplc="0415001B" w:tentative="1">
      <w:start w:val="1"/>
      <w:numFmt w:val="lowerRoman"/>
      <w:lvlText w:val="%6."/>
      <w:lvlJc w:val="right"/>
      <w:pPr>
        <w:ind w:left="7230" w:hanging="180"/>
      </w:pPr>
    </w:lvl>
    <w:lvl w:ilvl="6" w:tplc="0415000F" w:tentative="1">
      <w:start w:val="1"/>
      <w:numFmt w:val="decimal"/>
      <w:lvlText w:val="%7."/>
      <w:lvlJc w:val="left"/>
      <w:pPr>
        <w:ind w:left="7950" w:hanging="360"/>
      </w:pPr>
    </w:lvl>
    <w:lvl w:ilvl="7" w:tplc="04150019" w:tentative="1">
      <w:start w:val="1"/>
      <w:numFmt w:val="lowerLetter"/>
      <w:lvlText w:val="%8."/>
      <w:lvlJc w:val="left"/>
      <w:pPr>
        <w:ind w:left="8670" w:hanging="360"/>
      </w:pPr>
    </w:lvl>
    <w:lvl w:ilvl="8" w:tplc="0415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52" w15:restartNumberingAfterBreak="0">
    <w:nsid w:val="4FE70C7B"/>
    <w:multiLevelType w:val="hybridMultilevel"/>
    <w:tmpl w:val="B52E3A12"/>
    <w:lvl w:ilvl="0" w:tplc="00000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5C6B84"/>
    <w:multiLevelType w:val="multilevel"/>
    <w:tmpl w:val="52C25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2C75636"/>
    <w:multiLevelType w:val="hybridMultilevel"/>
    <w:tmpl w:val="82EC25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5252D79"/>
    <w:multiLevelType w:val="hybridMultilevel"/>
    <w:tmpl w:val="569E85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025852"/>
    <w:multiLevelType w:val="hybridMultilevel"/>
    <w:tmpl w:val="F39429FA"/>
    <w:lvl w:ilvl="0" w:tplc="C4A453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6821413"/>
    <w:multiLevelType w:val="hybridMultilevel"/>
    <w:tmpl w:val="AA6464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7C9722C"/>
    <w:multiLevelType w:val="singleLevel"/>
    <w:tmpl w:val="8A74F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59" w15:restartNumberingAfterBreak="0">
    <w:nsid w:val="5A286C49"/>
    <w:multiLevelType w:val="hybridMultilevel"/>
    <w:tmpl w:val="D04A4F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B8E3042"/>
    <w:multiLevelType w:val="multilevel"/>
    <w:tmpl w:val="82AC9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61" w15:restartNumberingAfterBreak="0">
    <w:nsid w:val="619A0B7B"/>
    <w:multiLevelType w:val="multilevel"/>
    <w:tmpl w:val="25D0EEC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2" w15:restartNumberingAfterBreak="0">
    <w:nsid w:val="6319084C"/>
    <w:multiLevelType w:val="hybridMultilevel"/>
    <w:tmpl w:val="E7EE5C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3726746"/>
    <w:multiLevelType w:val="hybridMultilevel"/>
    <w:tmpl w:val="7D6AC9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843122E"/>
    <w:multiLevelType w:val="hybridMultilevel"/>
    <w:tmpl w:val="29F280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CC7C3B"/>
    <w:multiLevelType w:val="hybridMultilevel"/>
    <w:tmpl w:val="6010C208"/>
    <w:lvl w:ilvl="0" w:tplc="C4A453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FB7970"/>
    <w:multiLevelType w:val="hybridMultilevel"/>
    <w:tmpl w:val="C824877C"/>
    <w:lvl w:ilvl="0" w:tplc="C81ED3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5135A7"/>
    <w:multiLevelType w:val="hybridMultilevel"/>
    <w:tmpl w:val="49443EAC"/>
    <w:lvl w:ilvl="0" w:tplc="C4A453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162A4D"/>
    <w:multiLevelType w:val="hybridMultilevel"/>
    <w:tmpl w:val="F0BCFD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6D3A0F3A"/>
    <w:multiLevelType w:val="hybridMultilevel"/>
    <w:tmpl w:val="C76E6D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02D429D"/>
    <w:multiLevelType w:val="hybridMultilevel"/>
    <w:tmpl w:val="7D3CF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8B2767"/>
    <w:multiLevelType w:val="hybridMultilevel"/>
    <w:tmpl w:val="84CE370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C26246"/>
    <w:multiLevelType w:val="hybridMultilevel"/>
    <w:tmpl w:val="CE3C560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2573A9E"/>
    <w:multiLevelType w:val="hybridMultilevel"/>
    <w:tmpl w:val="DAFC84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5A04711"/>
    <w:multiLevelType w:val="hybridMultilevel"/>
    <w:tmpl w:val="058A0234"/>
    <w:lvl w:ilvl="0" w:tplc="DD1E8418">
      <w:start w:val="18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77183162"/>
    <w:multiLevelType w:val="hybridMultilevel"/>
    <w:tmpl w:val="8D2675C0"/>
    <w:lvl w:ilvl="0" w:tplc="C81ED3B6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6" w15:restartNumberingAfterBreak="0">
    <w:nsid w:val="78F10C95"/>
    <w:multiLevelType w:val="hybridMultilevel"/>
    <w:tmpl w:val="AF329F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254A54"/>
    <w:multiLevelType w:val="hybridMultilevel"/>
    <w:tmpl w:val="83EEB82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96E316A"/>
    <w:multiLevelType w:val="hybridMultilevel"/>
    <w:tmpl w:val="A8DC8F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A8771B"/>
    <w:multiLevelType w:val="hybridMultilevel"/>
    <w:tmpl w:val="5E7E64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7B7B7DB2"/>
    <w:multiLevelType w:val="hybridMultilevel"/>
    <w:tmpl w:val="EE4674D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F362E8"/>
    <w:multiLevelType w:val="hybridMultilevel"/>
    <w:tmpl w:val="504289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C870B70"/>
    <w:multiLevelType w:val="hybridMultilevel"/>
    <w:tmpl w:val="D8E45A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CC02DC3"/>
    <w:multiLevelType w:val="hybridMultilevel"/>
    <w:tmpl w:val="B70E30D6"/>
    <w:lvl w:ilvl="0" w:tplc="39AE2530">
      <w:start w:val="18"/>
      <w:numFmt w:val="lowerLetter"/>
      <w:lvlText w:val="%1."/>
      <w:lvlJc w:val="left"/>
      <w:pPr>
        <w:ind w:left="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96" w:hanging="360"/>
      </w:pPr>
    </w:lvl>
    <w:lvl w:ilvl="2" w:tplc="0415001B" w:tentative="1">
      <w:start w:val="1"/>
      <w:numFmt w:val="lowerRoman"/>
      <w:lvlText w:val="%3."/>
      <w:lvlJc w:val="right"/>
      <w:pPr>
        <w:ind w:left="1716" w:hanging="180"/>
      </w:pPr>
    </w:lvl>
    <w:lvl w:ilvl="3" w:tplc="0415000F" w:tentative="1">
      <w:start w:val="1"/>
      <w:numFmt w:val="decimal"/>
      <w:lvlText w:val="%4."/>
      <w:lvlJc w:val="left"/>
      <w:pPr>
        <w:ind w:left="2436" w:hanging="360"/>
      </w:pPr>
    </w:lvl>
    <w:lvl w:ilvl="4" w:tplc="04150019" w:tentative="1">
      <w:start w:val="1"/>
      <w:numFmt w:val="lowerLetter"/>
      <w:lvlText w:val="%5."/>
      <w:lvlJc w:val="left"/>
      <w:pPr>
        <w:ind w:left="3156" w:hanging="360"/>
      </w:pPr>
    </w:lvl>
    <w:lvl w:ilvl="5" w:tplc="0415001B" w:tentative="1">
      <w:start w:val="1"/>
      <w:numFmt w:val="lowerRoman"/>
      <w:lvlText w:val="%6."/>
      <w:lvlJc w:val="right"/>
      <w:pPr>
        <w:ind w:left="3876" w:hanging="180"/>
      </w:pPr>
    </w:lvl>
    <w:lvl w:ilvl="6" w:tplc="0415000F" w:tentative="1">
      <w:start w:val="1"/>
      <w:numFmt w:val="decimal"/>
      <w:lvlText w:val="%7."/>
      <w:lvlJc w:val="left"/>
      <w:pPr>
        <w:ind w:left="4596" w:hanging="360"/>
      </w:pPr>
    </w:lvl>
    <w:lvl w:ilvl="7" w:tplc="04150019" w:tentative="1">
      <w:start w:val="1"/>
      <w:numFmt w:val="lowerLetter"/>
      <w:lvlText w:val="%8."/>
      <w:lvlJc w:val="left"/>
      <w:pPr>
        <w:ind w:left="5316" w:hanging="360"/>
      </w:pPr>
    </w:lvl>
    <w:lvl w:ilvl="8" w:tplc="0415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84" w15:restartNumberingAfterBreak="0">
    <w:nsid w:val="7F6D5CE7"/>
    <w:multiLevelType w:val="hybridMultilevel"/>
    <w:tmpl w:val="EA2661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7FE24FC0"/>
    <w:multiLevelType w:val="multilevel"/>
    <w:tmpl w:val="9C1E9FE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9181127">
    <w:abstractNumId w:val="0"/>
  </w:num>
  <w:num w:numId="2" w16cid:durableId="397215483">
    <w:abstractNumId w:val="71"/>
  </w:num>
  <w:num w:numId="3" w16cid:durableId="1779252767">
    <w:abstractNumId w:val="10"/>
  </w:num>
  <w:num w:numId="4" w16cid:durableId="384765354">
    <w:abstractNumId w:val="43"/>
  </w:num>
  <w:num w:numId="5" w16cid:durableId="949514224">
    <w:abstractNumId w:val="12"/>
  </w:num>
  <w:num w:numId="6" w16cid:durableId="1838494777">
    <w:abstractNumId w:val="2"/>
  </w:num>
  <w:num w:numId="7" w16cid:durableId="347605036">
    <w:abstractNumId w:val="1"/>
  </w:num>
  <w:num w:numId="8" w16cid:durableId="597981904">
    <w:abstractNumId w:val="4"/>
  </w:num>
  <w:num w:numId="9" w16cid:durableId="790784682">
    <w:abstractNumId w:val="5"/>
  </w:num>
  <w:num w:numId="10" w16cid:durableId="723258290">
    <w:abstractNumId w:val="6"/>
  </w:num>
  <w:num w:numId="11" w16cid:durableId="467819435">
    <w:abstractNumId w:val="51"/>
  </w:num>
  <w:num w:numId="12" w16cid:durableId="567156826">
    <w:abstractNumId w:val="15"/>
  </w:num>
  <w:num w:numId="13" w16cid:durableId="760684722">
    <w:abstractNumId w:val="48"/>
  </w:num>
  <w:num w:numId="14" w16cid:durableId="1337421917">
    <w:abstractNumId w:val="8"/>
  </w:num>
  <w:num w:numId="15" w16cid:durableId="2056737753">
    <w:abstractNumId w:val="68"/>
  </w:num>
  <w:num w:numId="16" w16cid:durableId="1597204974">
    <w:abstractNumId w:val="16"/>
  </w:num>
  <w:num w:numId="17" w16cid:durableId="752312696">
    <w:abstractNumId w:val="38"/>
  </w:num>
  <w:num w:numId="18" w16cid:durableId="645553588">
    <w:abstractNumId w:val="52"/>
  </w:num>
  <w:num w:numId="19" w16cid:durableId="1319309444">
    <w:abstractNumId w:val="58"/>
  </w:num>
  <w:num w:numId="20" w16cid:durableId="2146925201">
    <w:abstractNumId w:val="9"/>
  </w:num>
  <w:num w:numId="21" w16cid:durableId="144397000">
    <w:abstractNumId w:val="30"/>
  </w:num>
  <w:num w:numId="22" w16cid:durableId="1995445513">
    <w:abstractNumId w:val="29"/>
  </w:num>
  <w:num w:numId="23" w16cid:durableId="1192375701">
    <w:abstractNumId w:val="35"/>
  </w:num>
  <w:num w:numId="24" w16cid:durableId="312217065">
    <w:abstractNumId w:val="79"/>
  </w:num>
  <w:num w:numId="25" w16cid:durableId="786004263">
    <w:abstractNumId w:val="3"/>
  </w:num>
  <w:num w:numId="26" w16cid:durableId="1542783875">
    <w:abstractNumId w:val="62"/>
  </w:num>
  <w:num w:numId="27" w16cid:durableId="2114089817">
    <w:abstractNumId w:val="42"/>
  </w:num>
  <w:num w:numId="28" w16cid:durableId="1926919805">
    <w:abstractNumId w:val="33"/>
  </w:num>
  <w:num w:numId="29" w16cid:durableId="1078942242">
    <w:abstractNumId w:val="24"/>
  </w:num>
  <w:num w:numId="30" w16cid:durableId="252472755">
    <w:abstractNumId w:val="61"/>
  </w:num>
  <w:num w:numId="31" w16cid:durableId="489295067">
    <w:abstractNumId w:val="27"/>
  </w:num>
  <w:num w:numId="32" w16cid:durableId="175079050">
    <w:abstractNumId w:val="83"/>
  </w:num>
  <w:num w:numId="33" w16cid:durableId="1137451652">
    <w:abstractNumId w:val="23"/>
  </w:num>
  <w:num w:numId="34" w16cid:durableId="926688697">
    <w:abstractNumId w:val="53"/>
  </w:num>
  <w:num w:numId="35" w16cid:durableId="1204826922">
    <w:abstractNumId w:val="45"/>
  </w:num>
  <w:num w:numId="36" w16cid:durableId="2065792142">
    <w:abstractNumId w:val="77"/>
  </w:num>
  <w:num w:numId="37" w16cid:durableId="1896313147">
    <w:abstractNumId w:val="44"/>
  </w:num>
  <w:num w:numId="38" w16cid:durableId="1729692557">
    <w:abstractNumId w:val="70"/>
  </w:num>
  <w:num w:numId="39" w16cid:durableId="2029063768">
    <w:abstractNumId w:val="82"/>
  </w:num>
  <w:num w:numId="40" w16cid:durableId="1521510864">
    <w:abstractNumId w:val="20"/>
  </w:num>
  <w:num w:numId="41" w16cid:durableId="55665185">
    <w:abstractNumId w:val="50"/>
  </w:num>
  <w:num w:numId="42" w16cid:durableId="262955520">
    <w:abstractNumId w:val="14"/>
  </w:num>
  <w:num w:numId="43" w16cid:durableId="1544950901">
    <w:abstractNumId w:val="84"/>
  </w:num>
  <w:num w:numId="44" w16cid:durableId="519973664">
    <w:abstractNumId w:val="41"/>
  </w:num>
  <w:num w:numId="45" w16cid:durableId="1626353206">
    <w:abstractNumId w:val="60"/>
  </w:num>
  <w:num w:numId="46" w16cid:durableId="1102339641">
    <w:abstractNumId w:val="32"/>
  </w:num>
  <w:num w:numId="47" w16cid:durableId="184751275">
    <w:abstractNumId w:val="73"/>
  </w:num>
  <w:num w:numId="48" w16cid:durableId="609509247">
    <w:abstractNumId w:val="49"/>
  </w:num>
  <w:num w:numId="49" w16cid:durableId="2130657484">
    <w:abstractNumId w:val="81"/>
  </w:num>
  <w:num w:numId="50" w16cid:durableId="1957326995">
    <w:abstractNumId w:val="80"/>
  </w:num>
  <w:num w:numId="51" w16cid:durableId="231234012">
    <w:abstractNumId w:val="7"/>
  </w:num>
  <w:num w:numId="52" w16cid:durableId="728574219">
    <w:abstractNumId w:val="72"/>
  </w:num>
  <w:num w:numId="53" w16cid:durableId="164711467">
    <w:abstractNumId w:val="57"/>
  </w:num>
  <w:num w:numId="54" w16cid:durableId="1968272807">
    <w:abstractNumId w:val="76"/>
  </w:num>
  <w:num w:numId="55" w16cid:durableId="1357662015">
    <w:abstractNumId w:val="69"/>
  </w:num>
  <w:num w:numId="56" w16cid:durableId="139420712">
    <w:abstractNumId w:val="21"/>
  </w:num>
  <w:num w:numId="57" w16cid:durableId="189806599">
    <w:abstractNumId w:val="64"/>
  </w:num>
  <w:num w:numId="58" w16cid:durableId="1972979775">
    <w:abstractNumId w:val="13"/>
  </w:num>
  <w:num w:numId="59" w16cid:durableId="841819190">
    <w:abstractNumId w:val="46"/>
  </w:num>
  <w:num w:numId="60" w16cid:durableId="1315723703">
    <w:abstractNumId w:val="78"/>
  </w:num>
  <w:num w:numId="61" w16cid:durableId="151873978">
    <w:abstractNumId w:val="54"/>
  </w:num>
  <w:num w:numId="62" w16cid:durableId="1582907027">
    <w:abstractNumId w:val="55"/>
  </w:num>
  <w:num w:numId="63" w16cid:durableId="899442594">
    <w:abstractNumId w:val="22"/>
  </w:num>
  <w:num w:numId="64" w16cid:durableId="1084036859">
    <w:abstractNumId w:val="25"/>
  </w:num>
  <w:num w:numId="65" w16cid:durableId="426771098">
    <w:abstractNumId w:val="40"/>
  </w:num>
  <w:num w:numId="66" w16cid:durableId="1461654474">
    <w:abstractNumId w:val="18"/>
  </w:num>
  <w:num w:numId="67" w16cid:durableId="1504468497">
    <w:abstractNumId w:val="63"/>
  </w:num>
  <w:num w:numId="68" w16cid:durableId="1845625969">
    <w:abstractNumId w:val="37"/>
  </w:num>
  <w:num w:numId="69" w16cid:durableId="1152526787">
    <w:abstractNumId w:val="17"/>
  </w:num>
  <w:num w:numId="70" w16cid:durableId="1686708991">
    <w:abstractNumId w:val="67"/>
  </w:num>
  <w:num w:numId="71" w16cid:durableId="1884898926">
    <w:abstractNumId w:val="47"/>
  </w:num>
  <w:num w:numId="72" w16cid:durableId="743335128">
    <w:abstractNumId w:val="56"/>
  </w:num>
  <w:num w:numId="73" w16cid:durableId="1837840516">
    <w:abstractNumId w:val="65"/>
  </w:num>
  <w:num w:numId="74" w16cid:durableId="478501515">
    <w:abstractNumId w:val="28"/>
  </w:num>
  <w:num w:numId="75" w16cid:durableId="60645337">
    <w:abstractNumId w:val="26"/>
  </w:num>
  <w:num w:numId="76" w16cid:durableId="677585038">
    <w:abstractNumId w:val="11"/>
  </w:num>
  <w:num w:numId="77" w16cid:durableId="2006469670">
    <w:abstractNumId w:val="75"/>
  </w:num>
  <w:num w:numId="78" w16cid:durableId="704913679">
    <w:abstractNumId w:val="34"/>
  </w:num>
  <w:num w:numId="79" w16cid:durableId="1239048661">
    <w:abstractNumId w:val="66"/>
  </w:num>
  <w:num w:numId="80" w16cid:durableId="20665104">
    <w:abstractNumId w:val="85"/>
  </w:num>
  <w:num w:numId="81" w16cid:durableId="1210729063">
    <w:abstractNumId w:val="31"/>
  </w:num>
  <w:num w:numId="82" w16cid:durableId="897058435">
    <w:abstractNumId w:val="39"/>
  </w:num>
  <w:num w:numId="83" w16cid:durableId="842626113">
    <w:abstractNumId w:val="59"/>
  </w:num>
  <w:num w:numId="84" w16cid:durableId="2050839147">
    <w:abstractNumId w:val="74"/>
  </w:num>
  <w:num w:numId="85" w16cid:durableId="2003389369">
    <w:abstractNumId w:val="36"/>
  </w:num>
  <w:num w:numId="86" w16cid:durableId="1602834736">
    <w:abstractNumId w:val="83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761493668">
    <w:abstractNumId w:val="1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82E"/>
    <w:rsid w:val="00017719"/>
    <w:rsid w:val="000243D9"/>
    <w:rsid w:val="00024EE3"/>
    <w:rsid w:val="00044010"/>
    <w:rsid w:val="000446AC"/>
    <w:rsid w:val="0006194A"/>
    <w:rsid w:val="000754A1"/>
    <w:rsid w:val="00091989"/>
    <w:rsid w:val="00096525"/>
    <w:rsid w:val="000B4F4E"/>
    <w:rsid w:val="000E6037"/>
    <w:rsid w:val="001240D7"/>
    <w:rsid w:val="00136C3A"/>
    <w:rsid w:val="00145240"/>
    <w:rsid w:val="00147251"/>
    <w:rsid w:val="001578F2"/>
    <w:rsid w:val="001601B5"/>
    <w:rsid w:val="001813C9"/>
    <w:rsid w:val="001A122D"/>
    <w:rsid w:val="001B2290"/>
    <w:rsid w:val="001B4D22"/>
    <w:rsid w:val="001C0429"/>
    <w:rsid w:val="001E1CD3"/>
    <w:rsid w:val="001E2F5F"/>
    <w:rsid w:val="001E4D56"/>
    <w:rsid w:val="001F1DF7"/>
    <w:rsid w:val="001F5BCC"/>
    <w:rsid w:val="00200EF9"/>
    <w:rsid w:val="00201C4E"/>
    <w:rsid w:val="0022512D"/>
    <w:rsid w:val="00246CDA"/>
    <w:rsid w:val="002673F0"/>
    <w:rsid w:val="00270C54"/>
    <w:rsid w:val="002902FA"/>
    <w:rsid w:val="00297094"/>
    <w:rsid w:val="002A26CB"/>
    <w:rsid w:val="002B1C7E"/>
    <w:rsid w:val="002B3CE5"/>
    <w:rsid w:val="002B610E"/>
    <w:rsid w:val="002D5F09"/>
    <w:rsid w:val="002F45A4"/>
    <w:rsid w:val="003030A3"/>
    <w:rsid w:val="0032647C"/>
    <w:rsid w:val="00330209"/>
    <w:rsid w:val="00337217"/>
    <w:rsid w:val="00342A53"/>
    <w:rsid w:val="00342E9A"/>
    <w:rsid w:val="003523B3"/>
    <w:rsid w:val="00365FD2"/>
    <w:rsid w:val="003751B4"/>
    <w:rsid w:val="00385793"/>
    <w:rsid w:val="00393E6F"/>
    <w:rsid w:val="003C2AC2"/>
    <w:rsid w:val="003D2B7F"/>
    <w:rsid w:val="003D5B3A"/>
    <w:rsid w:val="003E3F7B"/>
    <w:rsid w:val="003E4C53"/>
    <w:rsid w:val="003E58FB"/>
    <w:rsid w:val="003E6108"/>
    <w:rsid w:val="003F0C87"/>
    <w:rsid w:val="00400F67"/>
    <w:rsid w:val="00442410"/>
    <w:rsid w:val="00445897"/>
    <w:rsid w:val="00447D3B"/>
    <w:rsid w:val="00451850"/>
    <w:rsid w:val="004A413A"/>
    <w:rsid w:val="004B26CA"/>
    <w:rsid w:val="004C1B86"/>
    <w:rsid w:val="004D031D"/>
    <w:rsid w:val="004E00E9"/>
    <w:rsid w:val="004E01BE"/>
    <w:rsid w:val="004E23E3"/>
    <w:rsid w:val="005102BD"/>
    <w:rsid w:val="00520CB4"/>
    <w:rsid w:val="005237B0"/>
    <w:rsid w:val="00525682"/>
    <w:rsid w:val="0055380F"/>
    <w:rsid w:val="00560E7A"/>
    <w:rsid w:val="00584E3E"/>
    <w:rsid w:val="00597C15"/>
    <w:rsid w:val="005D29DD"/>
    <w:rsid w:val="00600BE6"/>
    <w:rsid w:val="00601268"/>
    <w:rsid w:val="00612443"/>
    <w:rsid w:val="00613299"/>
    <w:rsid w:val="00617B0B"/>
    <w:rsid w:val="0062725C"/>
    <w:rsid w:val="00633177"/>
    <w:rsid w:val="00636E53"/>
    <w:rsid w:val="00642863"/>
    <w:rsid w:val="00660400"/>
    <w:rsid w:val="006A49B3"/>
    <w:rsid w:val="006A5798"/>
    <w:rsid w:val="006C30C9"/>
    <w:rsid w:val="006C4D89"/>
    <w:rsid w:val="006E31F6"/>
    <w:rsid w:val="006E47D1"/>
    <w:rsid w:val="006E6FD6"/>
    <w:rsid w:val="00721260"/>
    <w:rsid w:val="00721A8D"/>
    <w:rsid w:val="00723F43"/>
    <w:rsid w:val="00736BBB"/>
    <w:rsid w:val="00743EA4"/>
    <w:rsid w:val="007553FE"/>
    <w:rsid w:val="00777BF6"/>
    <w:rsid w:val="00783A47"/>
    <w:rsid w:val="0079604B"/>
    <w:rsid w:val="007B1670"/>
    <w:rsid w:val="007B5ACF"/>
    <w:rsid w:val="007C6FEC"/>
    <w:rsid w:val="007D113D"/>
    <w:rsid w:val="007D4AC1"/>
    <w:rsid w:val="007E6D5B"/>
    <w:rsid w:val="007F26AC"/>
    <w:rsid w:val="00806DF7"/>
    <w:rsid w:val="0081323F"/>
    <w:rsid w:val="008132F3"/>
    <w:rsid w:val="00827155"/>
    <w:rsid w:val="008336AA"/>
    <w:rsid w:val="00841021"/>
    <w:rsid w:val="0084710F"/>
    <w:rsid w:val="00850FD3"/>
    <w:rsid w:val="008A7CF9"/>
    <w:rsid w:val="008B68E7"/>
    <w:rsid w:val="008C096B"/>
    <w:rsid w:val="008C582E"/>
    <w:rsid w:val="008E1C76"/>
    <w:rsid w:val="009027FF"/>
    <w:rsid w:val="00911BDD"/>
    <w:rsid w:val="00914624"/>
    <w:rsid w:val="00942322"/>
    <w:rsid w:val="009513B0"/>
    <w:rsid w:val="00952E34"/>
    <w:rsid w:val="00955CB8"/>
    <w:rsid w:val="00955DC7"/>
    <w:rsid w:val="0098516B"/>
    <w:rsid w:val="009A62FB"/>
    <w:rsid w:val="009B1D4B"/>
    <w:rsid w:val="009E567A"/>
    <w:rsid w:val="009F6875"/>
    <w:rsid w:val="00A04B56"/>
    <w:rsid w:val="00A103D8"/>
    <w:rsid w:val="00A30033"/>
    <w:rsid w:val="00A368C9"/>
    <w:rsid w:val="00A412C5"/>
    <w:rsid w:val="00A43F83"/>
    <w:rsid w:val="00A53D59"/>
    <w:rsid w:val="00A5650C"/>
    <w:rsid w:val="00A56C21"/>
    <w:rsid w:val="00A57DEA"/>
    <w:rsid w:val="00A67A80"/>
    <w:rsid w:val="00A72476"/>
    <w:rsid w:val="00A80EDC"/>
    <w:rsid w:val="00A874E9"/>
    <w:rsid w:val="00AB146D"/>
    <w:rsid w:val="00AB3EF7"/>
    <w:rsid w:val="00AB49EA"/>
    <w:rsid w:val="00AD128F"/>
    <w:rsid w:val="00AE486E"/>
    <w:rsid w:val="00AF6FDF"/>
    <w:rsid w:val="00B10A89"/>
    <w:rsid w:val="00B14380"/>
    <w:rsid w:val="00B21DB8"/>
    <w:rsid w:val="00B36AEC"/>
    <w:rsid w:val="00B50143"/>
    <w:rsid w:val="00B714A4"/>
    <w:rsid w:val="00BA2401"/>
    <w:rsid w:val="00BA5118"/>
    <w:rsid w:val="00BC153A"/>
    <w:rsid w:val="00BC58B2"/>
    <w:rsid w:val="00BF038D"/>
    <w:rsid w:val="00BF6AAB"/>
    <w:rsid w:val="00BF6D9F"/>
    <w:rsid w:val="00C0252D"/>
    <w:rsid w:val="00C169B3"/>
    <w:rsid w:val="00C4210D"/>
    <w:rsid w:val="00C521A7"/>
    <w:rsid w:val="00C52925"/>
    <w:rsid w:val="00C559BF"/>
    <w:rsid w:val="00C6056A"/>
    <w:rsid w:val="00C70485"/>
    <w:rsid w:val="00C722B3"/>
    <w:rsid w:val="00C87351"/>
    <w:rsid w:val="00CD2D17"/>
    <w:rsid w:val="00CD322C"/>
    <w:rsid w:val="00CE235E"/>
    <w:rsid w:val="00CF02C0"/>
    <w:rsid w:val="00D714A3"/>
    <w:rsid w:val="00D75502"/>
    <w:rsid w:val="00D9135F"/>
    <w:rsid w:val="00D93946"/>
    <w:rsid w:val="00DA7B50"/>
    <w:rsid w:val="00DB2560"/>
    <w:rsid w:val="00DB27E8"/>
    <w:rsid w:val="00DB4BA9"/>
    <w:rsid w:val="00DC2EE6"/>
    <w:rsid w:val="00E135FD"/>
    <w:rsid w:val="00E21EEE"/>
    <w:rsid w:val="00E2574D"/>
    <w:rsid w:val="00E30338"/>
    <w:rsid w:val="00E34108"/>
    <w:rsid w:val="00E3778A"/>
    <w:rsid w:val="00E42763"/>
    <w:rsid w:val="00E505BA"/>
    <w:rsid w:val="00E750FB"/>
    <w:rsid w:val="00E75659"/>
    <w:rsid w:val="00E77819"/>
    <w:rsid w:val="00E82076"/>
    <w:rsid w:val="00E86C06"/>
    <w:rsid w:val="00E95ECE"/>
    <w:rsid w:val="00EC23FE"/>
    <w:rsid w:val="00EC7F38"/>
    <w:rsid w:val="00F1668D"/>
    <w:rsid w:val="00F174C9"/>
    <w:rsid w:val="00F36DCA"/>
    <w:rsid w:val="00F66FFC"/>
    <w:rsid w:val="00F81D2D"/>
    <w:rsid w:val="00F874C7"/>
    <w:rsid w:val="00F96916"/>
    <w:rsid w:val="00FB0715"/>
    <w:rsid w:val="00FE6CD4"/>
    <w:rsid w:val="00FF3412"/>
    <w:rsid w:val="00FF4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890D7"/>
  <w15:docId w15:val="{42436D4E-637C-4005-8BC1-793DE269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23E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06DF7"/>
    <w:pPr>
      <w:keepNext/>
      <w:keepLines/>
      <w:widowControl/>
      <w:adjustRightInd/>
      <w:spacing w:before="480" w:line="240" w:lineRule="auto"/>
      <w:jc w:val="left"/>
      <w:textAlignment w:val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806DF7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1"/>
    </w:pPr>
    <w:rPr>
      <w:rFonts w:eastAsia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806DF7"/>
    <w:pPr>
      <w:keepNext/>
      <w:widowControl/>
      <w:tabs>
        <w:tab w:val="left" w:pos="2268"/>
        <w:tab w:val="right" w:pos="3119"/>
        <w:tab w:val="left" w:pos="3261"/>
        <w:tab w:val="right" w:pos="3969"/>
      </w:tabs>
      <w:adjustRightInd/>
      <w:spacing w:line="240" w:lineRule="auto"/>
      <w:jc w:val="left"/>
      <w:textAlignment w:val="auto"/>
      <w:outlineLvl w:val="2"/>
    </w:pPr>
    <w:rPr>
      <w:rFonts w:ascii="Garamond" w:eastAsia="Times New Roman" w:hAnsi="Garamond"/>
      <w:b/>
      <w:sz w:val="20"/>
      <w:szCs w:val="16"/>
    </w:rPr>
  </w:style>
  <w:style w:type="paragraph" w:styleId="Nagwek4">
    <w:name w:val="heading 4"/>
    <w:basedOn w:val="Normalny"/>
    <w:next w:val="Normalny"/>
    <w:link w:val="Nagwek4Znak"/>
    <w:qFormat/>
    <w:rsid w:val="00806DF7"/>
    <w:pPr>
      <w:keepNext/>
      <w:widowControl/>
      <w:adjustRightInd/>
      <w:spacing w:line="240" w:lineRule="auto"/>
      <w:jc w:val="center"/>
      <w:textAlignment w:val="auto"/>
      <w:outlineLvl w:val="3"/>
    </w:pPr>
    <w:rPr>
      <w:rFonts w:ascii="Tahoma" w:eastAsia="Times New Roman" w:hAnsi="Tahoma"/>
      <w:b/>
      <w:szCs w:val="16"/>
    </w:rPr>
  </w:style>
  <w:style w:type="paragraph" w:styleId="Nagwek5">
    <w:name w:val="heading 5"/>
    <w:basedOn w:val="Normalny"/>
    <w:next w:val="Normalny"/>
    <w:link w:val="Nagwek5Znak"/>
    <w:qFormat/>
    <w:rsid w:val="00806DF7"/>
    <w:pPr>
      <w:keepNext/>
      <w:widowControl/>
      <w:adjustRightInd/>
      <w:spacing w:line="240" w:lineRule="auto"/>
      <w:jc w:val="left"/>
      <w:textAlignment w:val="auto"/>
      <w:outlineLvl w:val="4"/>
    </w:pPr>
    <w:rPr>
      <w:rFonts w:ascii="Tahoma" w:eastAsia="Times New Roman" w:hAnsi="Tahoma"/>
      <w:i/>
      <w:sz w:val="22"/>
      <w:szCs w:val="16"/>
    </w:rPr>
  </w:style>
  <w:style w:type="paragraph" w:styleId="Nagwek6">
    <w:name w:val="heading 6"/>
    <w:basedOn w:val="Normalny"/>
    <w:next w:val="Normalny"/>
    <w:link w:val="Nagwek6Znak"/>
    <w:qFormat/>
    <w:rsid w:val="00806DF7"/>
    <w:pPr>
      <w:keepNext/>
      <w:widowControl/>
      <w:adjustRightInd/>
      <w:spacing w:line="240" w:lineRule="auto"/>
      <w:jc w:val="center"/>
      <w:textAlignment w:val="auto"/>
      <w:outlineLvl w:val="5"/>
    </w:pPr>
    <w:rPr>
      <w:rFonts w:ascii="Tahoma" w:eastAsia="Times New Roman" w:hAnsi="Tahoma"/>
      <w:i/>
      <w:sz w:val="22"/>
      <w:szCs w:val="16"/>
    </w:rPr>
  </w:style>
  <w:style w:type="paragraph" w:styleId="Nagwek7">
    <w:name w:val="heading 7"/>
    <w:basedOn w:val="Normalny"/>
    <w:next w:val="Normalny"/>
    <w:link w:val="Nagwek7Znak"/>
    <w:qFormat/>
    <w:rsid w:val="00806DF7"/>
    <w:pPr>
      <w:keepNext/>
      <w:widowControl/>
      <w:adjustRightInd/>
      <w:spacing w:line="240" w:lineRule="auto"/>
      <w:textAlignment w:val="auto"/>
      <w:outlineLvl w:val="6"/>
    </w:pPr>
    <w:rPr>
      <w:rFonts w:ascii="Tahoma" w:eastAsia="Times New Roman" w:hAnsi="Tahoma"/>
      <w:i/>
      <w:iCs/>
      <w:szCs w:val="16"/>
    </w:rPr>
  </w:style>
  <w:style w:type="paragraph" w:styleId="Nagwek8">
    <w:name w:val="heading 8"/>
    <w:basedOn w:val="Normalny"/>
    <w:next w:val="Normalny"/>
    <w:link w:val="Nagwek8Znak"/>
    <w:qFormat/>
    <w:rsid w:val="00806DF7"/>
    <w:pPr>
      <w:keepNext/>
      <w:widowControl/>
      <w:adjustRightInd/>
      <w:spacing w:line="240" w:lineRule="auto"/>
      <w:jc w:val="center"/>
      <w:textAlignment w:val="auto"/>
      <w:outlineLvl w:val="7"/>
    </w:pPr>
    <w:rPr>
      <w:rFonts w:ascii="Tahoma" w:eastAsia="Times New Roman" w:hAnsi="Tahoma"/>
      <w:b/>
      <w:sz w:val="22"/>
      <w:szCs w:val="16"/>
    </w:rPr>
  </w:style>
  <w:style w:type="paragraph" w:styleId="Nagwek9">
    <w:name w:val="heading 9"/>
    <w:basedOn w:val="Normalny"/>
    <w:next w:val="Normalny"/>
    <w:link w:val="Nagwek9Znak"/>
    <w:qFormat/>
    <w:rsid w:val="00806DF7"/>
    <w:pPr>
      <w:keepNext/>
      <w:widowControl/>
      <w:adjustRightInd/>
      <w:spacing w:line="240" w:lineRule="auto"/>
      <w:jc w:val="center"/>
      <w:textAlignment w:val="auto"/>
      <w:outlineLvl w:val="8"/>
    </w:pPr>
    <w:rPr>
      <w:rFonts w:ascii="Tahoma" w:eastAsia="Times New Roman" w:hAnsi="Tahoma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23E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06DF7"/>
    <w:rPr>
      <w:rFonts w:ascii="Calibri Light" w:eastAsia="Times New Roman" w:hAnsi="Calibri Light" w:cs="Times New Roman"/>
      <w:b/>
      <w:bCs/>
      <w:color w:val="2E74B5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6DF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806DF7"/>
    <w:rPr>
      <w:rFonts w:ascii="Garamond" w:eastAsia="Times New Roman" w:hAnsi="Garamond" w:cs="Times New Roman"/>
      <w:b/>
      <w:sz w:val="20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rsid w:val="00806DF7"/>
    <w:rPr>
      <w:rFonts w:ascii="Tahoma" w:eastAsia="Times New Roman" w:hAnsi="Tahoma" w:cs="Times New Roman"/>
      <w:b/>
      <w:sz w:val="24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rsid w:val="00806DF7"/>
    <w:rPr>
      <w:rFonts w:ascii="Tahoma" w:eastAsia="Times New Roman" w:hAnsi="Tahoma" w:cs="Times New Roman"/>
      <w:i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806DF7"/>
    <w:rPr>
      <w:rFonts w:ascii="Tahoma" w:eastAsia="Times New Roman" w:hAnsi="Tahoma" w:cs="Times New Roman"/>
      <w:i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806DF7"/>
    <w:rPr>
      <w:rFonts w:ascii="Tahoma" w:eastAsia="Times New Roman" w:hAnsi="Tahoma" w:cs="Times New Roman"/>
      <w:i/>
      <w:iCs/>
      <w:sz w:val="24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rsid w:val="00806DF7"/>
    <w:rPr>
      <w:rFonts w:ascii="Tahoma" w:eastAsia="Times New Roman" w:hAnsi="Tahoma" w:cs="Times New Roman"/>
      <w:b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rsid w:val="00806DF7"/>
    <w:rPr>
      <w:rFonts w:ascii="Tahoma" w:eastAsia="Times New Roman" w:hAnsi="Tahoma" w:cs="Times New Roman"/>
      <w:b/>
      <w:bCs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rsid w:val="00806DF7"/>
    <w:pPr>
      <w:widowControl/>
      <w:tabs>
        <w:tab w:val="center" w:pos="4536"/>
        <w:tab w:val="right" w:pos="9072"/>
      </w:tabs>
      <w:adjustRightInd/>
      <w:spacing w:line="240" w:lineRule="auto"/>
      <w:jc w:val="left"/>
      <w:textAlignment w:val="auto"/>
    </w:pPr>
    <w:rPr>
      <w:rFonts w:eastAsia="Times New Roman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806D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806DF7"/>
    <w:pPr>
      <w:widowControl/>
      <w:tabs>
        <w:tab w:val="center" w:pos="4536"/>
        <w:tab w:val="right" w:pos="9072"/>
      </w:tabs>
      <w:adjustRightInd/>
      <w:spacing w:line="240" w:lineRule="auto"/>
      <w:jc w:val="left"/>
      <w:textAlignment w:val="auto"/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rsid w:val="00806D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06DF7"/>
    <w:pPr>
      <w:widowControl/>
      <w:adjustRightInd/>
      <w:spacing w:line="240" w:lineRule="auto"/>
      <w:jc w:val="left"/>
      <w:textAlignment w:val="auto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rsid w:val="00806DF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806DF7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806DF7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eastAsia="Times New Roman"/>
    </w:rPr>
  </w:style>
  <w:style w:type="paragraph" w:styleId="Tekstprzypisukocowego">
    <w:name w:val="endnote text"/>
    <w:basedOn w:val="Normalny"/>
    <w:link w:val="TekstprzypisukocowegoZnak"/>
    <w:semiHidden/>
    <w:unhideWhenUsed/>
    <w:rsid w:val="00806DF7"/>
    <w:pPr>
      <w:widowControl/>
      <w:adjustRightInd/>
      <w:spacing w:line="240" w:lineRule="auto"/>
      <w:jc w:val="left"/>
      <w:textAlignment w:val="auto"/>
    </w:pPr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06D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06DF7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806DF7"/>
    <w:pPr>
      <w:widowControl/>
      <w:adjustRightInd/>
      <w:spacing w:line="240" w:lineRule="auto"/>
      <w:jc w:val="left"/>
      <w:textAlignment w:val="auto"/>
    </w:pPr>
    <w:rPr>
      <w:rFonts w:ascii="Segoe UI" w:eastAsia="Times New Roman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06DF7"/>
    <w:rPr>
      <w:rFonts w:ascii="Segoe UI" w:eastAsia="Times New Roman" w:hAnsi="Segoe UI" w:cs="Times New Roman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806DF7"/>
    <w:pPr>
      <w:widowControl/>
      <w:adjustRightInd/>
      <w:spacing w:after="200" w:line="276" w:lineRule="auto"/>
      <w:textAlignment w:val="auto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806DF7"/>
    <w:rPr>
      <w:rFonts w:ascii="Times New Roman" w:eastAsia="Calibri" w:hAnsi="Times New Roman" w:cs="Times New Roman"/>
      <w:sz w:val="20"/>
      <w:szCs w:val="20"/>
    </w:rPr>
  </w:style>
  <w:style w:type="paragraph" w:styleId="Bezodstpw">
    <w:name w:val="No Spacing"/>
    <w:qFormat/>
    <w:rsid w:val="00806DF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Odwoanieprzypisudolnego">
    <w:name w:val="footnote reference"/>
    <w:unhideWhenUsed/>
    <w:rsid w:val="00806DF7"/>
    <w:rPr>
      <w:vertAlign w:val="superscript"/>
    </w:rPr>
  </w:style>
  <w:style w:type="character" w:styleId="Pogrubienie">
    <w:name w:val="Strong"/>
    <w:uiPriority w:val="22"/>
    <w:qFormat/>
    <w:rsid w:val="00806DF7"/>
    <w:rPr>
      <w:b/>
      <w:bCs/>
    </w:rPr>
  </w:style>
  <w:style w:type="paragraph" w:customStyle="1" w:styleId="Default">
    <w:name w:val="Default"/>
    <w:rsid w:val="00806D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806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06">
    <w:name w:val="label06"/>
    <w:basedOn w:val="Domylnaczcionkaakapitu"/>
    <w:rsid w:val="00806DF7"/>
  </w:style>
  <w:style w:type="character" w:customStyle="1" w:styleId="label06a">
    <w:name w:val="label06a"/>
    <w:basedOn w:val="Domylnaczcionkaakapitu"/>
    <w:rsid w:val="00806DF7"/>
  </w:style>
  <w:style w:type="character" w:customStyle="1" w:styleId="theme">
    <w:name w:val="theme"/>
    <w:basedOn w:val="Domylnaczcionkaakapitu"/>
    <w:rsid w:val="00806DF7"/>
  </w:style>
  <w:style w:type="character" w:customStyle="1" w:styleId="label07">
    <w:name w:val="label07"/>
    <w:basedOn w:val="Domylnaczcionkaakapitu"/>
    <w:rsid w:val="00806DF7"/>
  </w:style>
  <w:style w:type="paragraph" w:styleId="NormalnyWeb">
    <w:name w:val="Normal (Web)"/>
    <w:basedOn w:val="Normalny"/>
    <w:unhideWhenUsed/>
    <w:rsid w:val="00806DF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</w:rPr>
  </w:style>
  <w:style w:type="character" w:customStyle="1" w:styleId="z-label">
    <w:name w:val="z-label"/>
    <w:basedOn w:val="Domylnaczcionkaakapitu"/>
    <w:rsid w:val="00806DF7"/>
  </w:style>
  <w:style w:type="paragraph" w:styleId="Tekstpodstawowy2">
    <w:name w:val="Body Text 2"/>
    <w:basedOn w:val="Normalny"/>
    <w:link w:val="Tekstpodstawowy2Znak"/>
    <w:unhideWhenUsed/>
    <w:rsid w:val="00806DF7"/>
    <w:pPr>
      <w:widowControl/>
      <w:adjustRightInd/>
      <w:spacing w:after="120" w:line="480" w:lineRule="auto"/>
      <w:jc w:val="left"/>
      <w:textAlignment w:val="auto"/>
    </w:pPr>
    <w:rPr>
      <w:rFonts w:eastAsia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06DF7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rsid w:val="00806DF7"/>
  </w:style>
  <w:style w:type="paragraph" w:customStyle="1" w:styleId="Znak17ZnakZnak">
    <w:name w:val="Znak17 Znak Znak"/>
    <w:basedOn w:val="Normalny"/>
    <w:rsid w:val="00806DF7"/>
    <w:pPr>
      <w:widowControl/>
      <w:adjustRightInd/>
      <w:spacing w:line="240" w:lineRule="auto"/>
      <w:jc w:val="left"/>
      <w:textAlignment w:val="auto"/>
    </w:pPr>
    <w:rPr>
      <w:rFonts w:ascii="Arial" w:eastAsia="Times New Roman" w:hAnsi="Arial" w:cs="Arial"/>
    </w:rPr>
  </w:style>
  <w:style w:type="paragraph" w:styleId="Spistreci1">
    <w:name w:val="toc 1"/>
    <w:basedOn w:val="Normalny"/>
    <w:next w:val="Normalny"/>
    <w:autoRedefine/>
    <w:rsid w:val="00806DF7"/>
    <w:pPr>
      <w:widowControl/>
      <w:tabs>
        <w:tab w:val="left" w:pos="284"/>
        <w:tab w:val="right" w:leader="underscore" w:pos="9900"/>
      </w:tabs>
      <w:adjustRightInd/>
      <w:spacing w:before="120" w:line="240" w:lineRule="auto"/>
      <w:jc w:val="left"/>
      <w:textAlignment w:val="auto"/>
    </w:pPr>
    <w:rPr>
      <w:rFonts w:eastAsia="Times New Roman"/>
      <w:b/>
      <w:bCs/>
      <w:i/>
      <w:iCs/>
      <w:sz w:val="26"/>
      <w:szCs w:val="28"/>
    </w:rPr>
  </w:style>
  <w:style w:type="paragraph" w:styleId="Spistreci2">
    <w:name w:val="toc 2"/>
    <w:basedOn w:val="Normalny"/>
    <w:next w:val="Normalny"/>
    <w:autoRedefine/>
    <w:rsid w:val="00806DF7"/>
    <w:pPr>
      <w:widowControl/>
      <w:tabs>
        <w:tab w:val="left" w:pos="780"/>
        <w:tab w:val="right" w:leader="underscore" w:pos="9900"/>
      </w:tabs>
      <w:adjustRightInd/>
      <w:spacing w:before="120" w:line="240" w:lineRule="auto"/>
      <w:ind w:left="284" w:hanging="260"/>
      <w:jc w:val="left"/>
      <w:textAlignment w:val="auto"/>
    </w:pPr>
    <w:rPr>
      <w:rFonts w:eastAsia="Times New Roman"/>
      <w:b/>
      <w:bCs/>
      <w:sz w:val="26"/>
      <w:szCs w:val="26"/>
    </w:rPr>
  </w:style>
  <w:style w:type="paragraph" w:customStyle="1" w:styleId="Tekstpodstawowy31">
    <w:name w:val="Tekst podstawowy 31"/>
    <w:basedOn w:val="Normalny"/>
    <w:rsid w:val="00806DF7"/>
    <w:pPr>
      <w:adjustRightInd/>
      <w:spacing w:line="260" w:lineRule="auto"/>
      <w:textAlignment w:val="auto"/>
    </w:pPr>
    <w:rPr>
      <w:rFonts w:eastAsia="Times New Roman"/>
      <w:szCs w:val="20"/>
    </w:rPr>
  </w:style>
  <w:style w:type="paragraph" w:styleId="Tekstpodstawowywcity3">
    <w:name w:val="Body Text Indent 3"/>
    <w:basedOn w:val="Normalny"/>
    <w:link w:val="Tekstpodstawowywcity3Znak"/>
    <w:rsid w:val="00806DF7"/>
    <w:pPr>
      <w:widowControl/>
      <w:tabs>
        <w:tab w:val="left" w:pos="567"/>
      </w:tabs>
      <w:adjustRightInd/>
      <w:spacing w:line="240" w:lineRule="auto"/>
      <w:ind w:left="567" w:hanging="567"/>
      <w:textAlignment w:val="auto"/>
    </w:pPr>
    <w:rPr>
      <w:rFonts w:ascii="Tahoma" w:eastAsia="Times New Roman" w:hAnsi="Tahoma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06DF7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806DF7"/>
    <w:pPr>
      <w:spacing w:after="0" w:line="240" w:lineRule="auto"/>
    </w:pPr>
    <w:rPr>
      <w:rFonts w:ascii="Garamond" w:eastAsia="Times New Roman" w:hAnsi="Garamond" w:cs="Times New Roman"/>
      <w:sz w:val="26"/>
      <w:szCs w:val="20"/>
      <w:lang w:eastAsia="pl-PL"/>
    </w:rPr>
  </w:style>
  <w:style w:type="paragraph" w:styleId="Tytu">
    <w:name w:val="Title"/>
    <w:basedOn w:val="Normalny"/>
    <w:link w:val="TytuZnak"/>
    <w:qFormat/>
    <w:rsid w:val="00806DF7"/>
    <w:pPr>
      <w:widowControl/>
      <w:adjustRightInd/>
      <w:spacing w:line="240" w:lineRule="auto"/>
      <w:jc w:val="center"/>
      <w:textAlignment w:val="auto"/>
    </w:pPr>
    <w:rPr>
      <w:rFonts w:eastAsia="Times New Roman"/>
      <w:b/>
      <w:sz w:val="26"/>
      <w:szCs w:val="20"/>
      <w:lang w:val="en-US"/>
    </w:rPr>
  </w:style>
  <w:style w:type="character" w:customStyle="1" w:styleId="TytuZnak">
    <w:name w:val="Tytuł Znak"/>
    <w:basedOn w:val="Domylnaczcionkaakapitu"/>
    <w:link w:val="Tytu"/>
    <w:rsid w:val="00806DF7"/>
    <w:rPr>
      <w:rFonts w:ascii="Times New Roman" w:eastAsia="Times New Roman" w:hAnsi="Times New Roman" w:cs="Times New Roman"/>
      <w:b/>
      <w:sz w:val="26"/>
      <w:szCs w:val="20"/>
      <w:lang w:val="en-US" w:eastAsia="pl-PL"/>
    </w:rPr>
  </w:style>
  <w:style w:type="character" w:styleId="Numerstrony">
    <w:name w:val="page number"/>
    <w:basedOn w:val="Domylnaczcionkaakapitu"/>
    <w:rsid w:val="00806DF7"/>
  </w:style>
  <w:style w:type="paragraph" w:customStyle="1" w:styleId="Tekstpodstawowy21">
    <w:name w:val="Tekst podstawowy 21"/>
    <w:basedOn w:val="Normalny"/>
    <w:rsid w:val="00806DF7"/>
    <w:pPr>
      <w:widowControl/>
      <w:adjustRightInd/>
      <w:spacing w:line="280" w:lineRule="auto"/>
      <w:jc w:val="left"/>
      <w:textAlignment w:val="auto"/>
    </w:pPr>
    <w:rPr>
      <w:rFonts w:ascii="Arial" w:eastAsia="Times New Roman" w:hAnsi="Arial"/>
      <w:i/>
      <w:sz w:val="20"/>
      <w:szCs w:val="20"/>
    </w:rPr>
  </w:style>
  <w:style w:type="paragraph" w:styleId="Podtytu">
    <w:name w:val="Subtitle"/>
    <w:basedOn w:val="Normalny"/>
    <w:link w:val="PodtytuZnak"/>
    <w:qFormat/>
    <w:rsid w:val="00806DF7"/>
    <w:pPr>
      <w:widowControl/>
      <w:adjustRightInd/>
      <w:spacing w:line="240" w:lineRule="auto"/>
      <w:jc w:val="center"/>
      <w:textAlignment w:val="auto"/>
    </w:pPr>
    <w:rPr>
      <w:rFonts w:ascii="Garamond" w:eastAsia="Times New Roman" w:hAnsi="Garamond"/>
      <w:b/>
      <w:sz w:val="96"/>
      <w:szCs w:val="20"/>
    </w:rPr>
  </w:style>
  <w:style w:type="character" w:customStyle="1" w:styleId="PodtytuZnak">
    <w:name w:val="Podtytuł Znak"/>
    <w:basedOn w:val="Domylnaczcionkaakapitu"/>
    <w:link w:val="Podtytu"/>
    <w:rsid w:val="00806DF7"/>
    <w:rPr>
      <w:rFonts w:ascii="Garamond" w:eastAsia="Times New Roman" w:hAnsi="Garamond" w:cs="Times New Roman"/>
      <w:b/>
      <w:sz w:val="9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06DF7"/>
    <w:pPr>
      <w:widowControl/>
      <w:adjustRightInd/>
      <w:spacing w:line="240" w:lineRule="auto"/>
      <w:jc w:val="center"/>
      <w:textAlignment w:val="auto"/>
    </w:pPr>
    <w:rPr>
      <w:rFonts w:ascii="Garamond" w:eastAsia="Times New Roman" w:hAnsi="Garamond"/>
      <w:b/>
      <w:sz w:val="52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06DF7"/>
    <w:rPr>
      <w:rFonts w:ascii="Garamond" w:eastAsia="Times New Roman" w:hAnsi="Garamond" w:cs="Times New Roman"/>
      <w:b/>
      <w:sz w:val="52"/>
      <w:szCs w:val="16"/>
      <w:lang w:eastAsia="pl-PL"/>
    </w:rPr>
  </w:style>
  <w:style w:type="paragraph" w:styleId="Lista-kontynuacja2">
    <w:name w:val="List Continue 2"/>
    <w:basedOn w:val="Lista-kontynuacja"/>
    <w:rsid w:val="00806DF7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806DF7"/>
    <w:pPr>
      <w:widowControl/>
      <w:adjustRightInd/>
      <w:spacing w:after="120" w:line="240" w:lineRule="auto"/>
      <w:ind w:left="360"/>
      <w:jc w:val="left"/>
      <w:textAlignment w:val="auto"/>
    </w:pPr>
    <w:rPr>
      <w:rFonts w:ascii="Garamond" w:eastAsia="Times New Roman" w:hAnsi="Garamond"/>
      <w:sz w:val="26"/>
      <w:szCs w:val="16"/>
    </w:rPr>
  </w:style>
  <w:style w:type="paragraph" w:styleId="Tekstpodstawowywcity">
    <w:name w:val="Body Text Indent"/>
    <w:basedOn w:val="Normalny"/>
    <w:link w:val="TekstpodstawowywcityZnak"/>
    <w:rsid w:val="00806DF7"/>
    <w:pPr>
      <w:widowControl/>
      <w:adjustRightInd/>
      <w:spacing w:line="240" w:lineRule="auto"/>
      <w:ind w:left="1418"/>
      <w:jc w:val="left"/>
      <w:textAlignment w:val="auto"/>
    </w:pPr>
    <w:rPr>
      <w:rFonts w:ascii="Tahoma" w:eastAsia="Times New Roman" w:hAnsi="Tahoma"/>
      <w:b/>
      <w:bCs/>
      <w:sz w:val="22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06DF7"/>
    <w:rPr>
      <w:rFonts w:ascii="Tahoma" w:eastAsia="Times New Roman" w:hAnsi="Tahoma" w:cs="Times New Roman"/>
      <w:b/>
      <w:bCs/>
      <w:szCs w:val="16"/>
      <w:lang w:eastAsia="pl-PL"/>
    </w:rPr>
  </w:style>
  <w:style w:type="paragraph" w:styleId="Spistreci3">
    <w:name w:val="toc 3"/>
    <w:basedOn w:val="Normalny"/>
    <w:next w:val="Normalny"/>
    <w:autoRedefine/>
    <w:rsid w:val="00806DF7"/>
    <w:pPr>
      <w:widowControl/>
      <w:adjustRightInd/>
      <w:spacing w:line="240" w:lineRule="auto"/>
      <w:jc w:val="center"/>
      <w:textAlignment w:val="auto"/>
    </w:pPr>
    <w:rPr>
      <w:rFonts w:eastAsia="Times New Roman"/>
      <w:sz w:val="26"/>
    </w:rPr>
  </w:style>
  <w:style w:type="paragraph" w:styleId="Spistreci4">
    <w:name w:val="toc 4"/>
    <w:basedOn w:val="Normalny"/>
    <w:next w:val="Normalny"/>
    <w:autoRedefine/>
    <w:rsid w:val="00806DF7"/>
    <w:pPr>
      <w:widowControl/>
      <w:adjustRightInd/>
      <w:spacing w:line="240" w:lineRule="auto"/>
      <w:ind w:left="780"/>
      <w:jc w:val="left"/>
      <w:textAlignment w:val="auto"/>
    </w:pPr>
    <w:rPr>
      <w:rFonts w:eastAsia="Times New Roman"/>
      <w:sz w:val="26"/>
    </w:rPr>
  </w:style>
  <w:style w:type="paragraph" w:styleId="Spistreci5">
    <w:name w:val="toc 5"/>
    <w:basedOn w:val="Normalny"/>
    <w:next w:val="Normalny"/>
    <w:autoRedefine/>
    <w:rsid w:val="00806DF7"/>
    <w:pPr>
      <w:widowControl/>
      <w:adjustRightInd/>
      <w:spacing w:line="240" w:lineRule="auto"/>
      <w:ind w:left="1040"/>
      <w:jc w:val="left"/>
      <w:textAlignment w:val="auto"/>
    </w:pPr>
    <w:rPr>
      <w:rFonts w:eastAsia="Times New Roman"/>
      <w:sz w:val="26"/>
    </w:rPr>
  </w:style>
  <w:style w:type="paragraph" w:styleId="Spistreci6">
    <w:name w:val="toc 6"/>
    <w:basedOn w:val="Normalny"/>
    <w:next w:val="Normalny"/>
    <w:autoRedefine/>
    <w:rsid w:val="00806DF7"/>
    <w:pPr>
      <w:widowControl/>
      <w:adjustRightInd/>
      <w:spacing w:line="240" w:lineRule="auto"/>
      <w:ind w:left="1300"/>
      <w:jc w:val="left"/>
      <w:textAlignment w:val="auto"/>
    </w:pPr>
    <w:rPr>
      <w:rFonts w:eastAsia="Times New Roman"/>
      <w:sz w:val="26"/>
    </w:rPr>
  </w:style>
  <w:style w:type="paragraph" w:styleId="Spistreci7">
    <w:name w:val="toc 7"/>
    <w:basedOn w:val="Normalny"/>
    <w:next w:val="Normalny"/>
    <w:autoRedefine/>
    <w:rsid w:val="00806DF7"/>
    <w:pPr>
      <w:widowControl/>
      <w:adjustRightInd/>
      <w:spacing w:line="240" w:lineRule="auto"/>
      <w:ind w:left="1560"/>
      <w:jc w:val="left"/>
      <w:textAlignment w:val="auto"/>
    </w:pPr>
    <w:rPr>
      <w:rFonts w:eastAsia="Times New Roman"/>
      <w:sz w:val="26"/>
    </w:rPr>
  </w:style>
  <w:style w:type="paragraph" w:styleId="Spistreci8">
    <w:name w:val="toc 8"/>
    <w:basedOn w:val="Normalny"/>
    <w:next w:val="Normalny"/>
    <w:autoRedefine/>
    <w:rsid w:val="00806DF7"/>
    <w:pPr>
      <w:widowControl/>
      <w:adjustRightInd/>
      <w:spacing w:line="240" w:lineRule="auto"/>
      <w:ind w:left="1820"/>
      <w:jc w:val="left"/>
      <w:textAlignment w:val="auto"/>
    </w:pPr>
    <w:rPr>
      <w:rFonts w:eastAsia="Times New Roman"/>
      <w:sz w:val="26"/>
    </w:rPr>
  </w:style>
  <w:style w:type="paragraph" w:styleId="Spistreci9">
    <w:name w:val="toc 9"/>
    <w:basedOn w:val="Normalny"/>
    <w:next w:val="Normalny"/>
    <w:autoRedefine/>
    <w:rsid w:val="00806DF7"/>
    <w:pPr>
      <w:widowControl/>
      <w:adjustRightInd/>
      <w:spacing w:line="240" w:lineRule="auto"/>
      <w:ind w:left="2080"/>
      <w:jc w:val="left"/>
      <w:textAlignment w:val="auto"/>
    </w:pPr>
    <w:rPr>
      <w:rFonts w:eastAsia="Times New Roman"/>
      <w:sz w:val="26"/>
    </w:rPr>
  </w:style>
  <w:style w:type="character" w:styleId="Odwoaniedokomentarza">
    <w:name w:val="annotation reference"/>
    <w:uiPriority w:val="99"/>
    <w:semiHidden/>
    <w:rsid w:val="00806DF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806DF7"/>
    <w:pPr>
      <w:widowControl/>
      <w:adjustRightInd/>
      <w:spacing w:line="240" w:lineRule="auto"/>
      <w:jc w:val="left"/>
      <w:textAlignment w:val="auto"/>
    </w:pPr>
    <w:rPr>
      <w:rFonts w:ascii="Garamond" w:eastAsia="Times New Roman" w:hAnsi="Garamond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06DF7"/>
    <w:rPr>
      <w:rFonts w:ascii="Garamond" w:eastAsia="Times New Roman" w:hAnsi="Garamond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806DF7"/>
    <w:pPr>
      <w:widowControl/>
      <w:adjustRightInd/>
      <w:spacing w:before="120" w:after="120" w:line="240" w:lineRule="auto"/>
      <w:jc w:val="left"/>
      <w:textAlignment w:val="auto"/>
    </w:pPr>
    <w:rPr>
      <w:rFonts w:eastAsia="Times New Roman"/>
      <w:b/>
      <w:sz w:val="20"/>
      <w:szCs w:val="20"/>
    </w:rPr>
  </w:style>
  <w:style w:type="paragraph" w:styleId="Lista">
    <w:name w:val="List"/>
    <w:basedOn w:val="Tekstpodstawowy"/>
    <w:rsid w:val="00806DF7"/>
    <w:pPr>
      <w:tabs>
        <w:tab w:val="left" w:pos="720"/>
      </w:tabs>
      <w:spacing w:after="80"/>
      <w:ind w:left="720" w:hanging="360"/>
    </w:pPr>
    <w:rPr>
      <w:rFonts w:ascii="Garamond" w:hAnsi="Garamond"/>
      <w:b/>
    </w:rPr>
  </w:style>
  <w:style w:type="character" w:styleId="UyteHipercze">
    <w:name w:val="FollowedHyperlink"/>
    <w:aliases w:val="OdwiedzoneHiperłącze"/>
    <w:rsid w:val="00806DF7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806DF7"/>
    <w:pPr>
      <w:widowControl/>
      <w:adjustRightInd/>
      <w:spacing w:line="240" w:lineRule="auto"/>
      <w:ind w:firstLine="709"/>
      <w:textAlignment w:val="auto"/>
    </w:pPr>
    <w:rPr>
      <w:rFonts w:ascii="Tahoma" w:eastAsia="Times New Roman" w:hAnsi="Tahoma"/>
      <w:sz w:val="20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06DF7"/>
    <w:rPr>
      <w:rFonts w:ascii="Tahoma" w:eastAsia="Times New Roman" w:hAnsi="Tahoma" w:cs="Times New Roman"/>
      <w:sz w:val="20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806D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06DF7"/>
    <w:rPr>
      <w:rFonts w:ascii="Garamond" w:eastAsia="Times New Roman" w:hAnsi="Garamond" w:cs="Times New Roman"/>
      <w:b/>
      <w:bCs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806DF7"/>
    <w:pPr>
      <w:adjustRightInd/>
      <w:spacing w:line="260" w:lineRule="auto"/>
      <w:ind w:left="40"/>
      <w:jc w:val="left"/>
      <w:textAlignment w:val="auto"/>
    </w:pPr>
    <w:rPr>
      <w:rFonts w:ascii="Arial" w:eastAsia="Times New Roman" w:hAnsi="Arial"/>
      <w:szCs w:val="20"/>
    </w:rPr>
  </w:style>
  <w:style w:type="character" w:customStyle="1" w:styleId="MapadokumentuZnak">
    <w:name w:val="Mapa dokumentu Znak"/>
    <w:semiHidden/>
    <w:rsid w:val="00806DF7"/>
    <w:rPr>
      <w:rFonts w:ascii="Tahoma" w:hAnsi="Tahoma" w:cs="Tahoma"/>
      <w:sz w:val="26"/>
      <w:szCs w:val="16"/>
      <w:shd w:val="clear" w:color="auto" w:fill="000080"/>
    </w:rPr>
  </w:style>
  <w:style w:type="paragraph" w:customStyle="1" w:styleId="1">
    <w:name w:val="1"/>
    <w:basedOn w:val="Normalny"/>
    <w:rsid w:val="00806DF7"/>
    <w:pPr>
      <w:widowControl/>
      <w:tabs>
        <w:tab w:val="center" w:pos="4536"/>
        <w:tab w:val="right" w:pos="9072"/>
      </w:tabs>
      <w:adjustRightInd/>
      <w:spacing w:line="240" w:lineRule="auto"/>
      <w:jc w:val="left"/>
      <w:textAlignment w:val="auto"/>
    </w:pPr>
    <w:rPr>
      <w:rFonts w:eastAsia="Times New Roman"/>
      <w:sz w:val="20"/>
      <w:szCs w:val="20"/>
    </w:rPr>
  </w:style>
  <w:style w:type="paragraph" w:customStyle="1" w:styleId="ust">
    <w:name w:val="ust"/>
    <w:rsid w:val="00806DF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ane1">
    <w:name w:val="dane1"/>
    <w:rsid w:val="00806DF7"/>
    <w:rPr>
      <w:color w:val="0000CD"/>
    </w:rPr>
  </w:style>
  <w:style w:type="paragraph" w:customStyle="1" w:styleId="ZnakZnak1ZnakZnak">
    <w:name w:val="Znak Znak1 Znak Znak"/>
    <w:basedOn w:val="Normalny"/>
    <w:rsid w:val="00806DF7"/>
    <w:pPr>
      <w:widowControl/>
      <w:adjustRightInd/>
      <w:spacing w:line="240" w:lineRule="auto"/>
      <w:jc w:val="left"/>
      <w:textAlignment w:val="auto"/>
    </w:pPr>
    <w:rPr>
      <w:rFonts w:ascii="Arial" w:eastAsia="Times New Roman" w:hAnsi="Arial" w:cs="Arial"/>
    </w:rPr>
  </w:style>
  <w:style w:type="paragraph" w:customStyle="1" w:styleId="ZnakZnak1Znak">
    <w:name w:val="Znak Znak1 Znak"/>
    <w:basedOn w:val="Normalny"/>
    <w:rsid w:val="00806DF7"/>
    <w:pPr>
      <w:widowControl/>
      <w:adjustRightInd/>
      <w:spacing w:line="240" w:lineRule="auto"/>
      <w:jc w:val="left"/>
      <w:textAlignment w:val="auto"/>
    </w:pPr>
    <w:rPr>
      <w:rFonts w:ascii="Arial" w:eastAsia="Times New Roman" w:hAnsi="Arial" w:cs="Arial"/>
    </w:rPr>
  </w:style>
  <w:style w:type="paragraph" w:customStyle="1" w:styleId="StandardowyStandardowy12">
    <w:name w:val="Standardowy.Standardowy12"/>
    <w:rsid w:val="00806DF7"/>
    <w:pPr>
      <w:spacing w:after="0" w:line="240" w:lineRule="auto"/>
    </w:pPr>
    <w:rPr>
      <w:rFonts w:ascii="Garamond" w:eastAsia="Times New Roman" w:hAnsi="Garamond" w:cs="Times New Roman"/>
      <w:sz w:val="26"/>
      <w:szCs w:val="20"/>
      <w:lang w:eastAsia="pl-PL"/>
    </w:rPr>
  </w:style>
  <w:style w:type="paragraph" w:customStyle="1" w:styleId="StandardowyStandardowy11">
    <w:name w:val="Standardowy.Standardowy11"/>
    <w:rsid w:val="00806DF7"/>
    <w:pPr>
      <w:spacing w:after="0" w:line="240" w:lineRule="auto"/>
    </w:pPr>
    <w:rPr>
      <w:rFonts w:ascii="Garamond" w:eastAsia="Times New Roman" w:hAnsi="Garamond" w:cs="Times New Roman"/>
      <w:sz w:val="26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806D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806DF7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1">
    <w:name w:val="Znak Znak1"/>
    <w:basedOn w:val="Normalny"/>
    <w:rsid w:val="00806DF7"/>
    <w:pPr>
      <w:widowControl/>
      <w:adjustRightInd/>
      <w:spacing w:line="240" w:lineRule="auto"/>
      <w:jc w:val="left"/>
      <w:textAlignment w:val="auto"/>
    </w:pPr>
    <w:rPr>
      <w:rFonts w:ascii="Arial" w:eastAsia="Times New Roman" w:hAnsi="Arial" w:cs="Arial"/>
    </w:rPr>
  </w:style>
  <w:style w:type="paragraph" w:customStyle="1" w:styleId="Style21">
    <w:name w:val="Style21"/>
    <w:basedOn w:val="Normalny"/>
    <w:rsid w:val="00806DF7"/>
    <w:pPr>
      <w:autoSpaceDE w:val="0"/>
      <w:autoSpaceDN w:val="0"/>
      <w:spacing w:line="216" w:lineRule="exact"/>
      <w:jc w:val="center"/>
      <w:textAlignment w:val="auto"/>
    </w:pPr>
    <w:rPr>
      <w:rFonts w:ascii="Verdana" w:eastAsia="Times New Roman" w:hAnsi="Verdana" w:cs="Verdana"/>
    </w:rPr>
  </w:style>
  <w:style w:type="paragraph" w:customStyle="1" w:styleId="Style34">
    <w:name w:val="Style34"/>
    <w:basedOn w:val="Normalny"/>
    <w:rsid w:val="00806DF7"/>
    <w:pPr>
      <w:autoSpaceDE w:val="0"/>
      <w:autoSpaceDN w:val="0"/>
      <w:spacing w:line="221" w:lineRule="exact"/>
      <w:jc w:val="left"/>
      <w:textAlignment w:val="auto"/>
    </w:pPr>
    <w:rPr>
      <w:rFonts w:ascii="Verdana" w:eastAsia="Times New Roman" w:hAnsi="Verdana" w:cs="Verdana"/>
    </w:rPr>
  </w:style>
  <w:style w:type="character" w:customStyle="1" w:styleId="FontStyle72">
    <w:name w:val="Font Style72"/>
    <w:rsid w:val="00806DF7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806DF7"/>
    <w:rPr>
      <w:rFonts w:ascii="Tahoma" w:eastAsia="SimSun" w:hAnsi="Tahoma"/>
      <w:b/>
      <w:bCs/>
      <w:sz w:val="16"/>
      <w:szCs w:val="16"/>
    </w:rPr>
  </w:style>
  <w:style w:type="paragraph" w:customStyle="1" w:styleId="BodyTextIndent1">
    <w:name w:val="Body Text Indent1"/>
    <w:basedOn w:val="Normalny"/>
    <w:link w:val="BodyTextIndentChar"/>
    <w:rsid w:val="00806DF7"/>
    <w:pPr>
      <w:widowControl/>
      <w:adjustRightInd/>
      <w:spacing w:line="240" w:lineRule="auto"/>
      <w:ind w:left="1418"/>
      <w:jc w:val="left"/>
      <w:textAlignment w:val="auto"/>
    </w:pPr>
    <w:rPr>
      <w:rFonts w:ascii="Tahoma" w:eastAsia="SimSun" w:hAnsi="Tahoma" w:cstheme="minorBidi"/>
      <w:b/>
      <w:bCs/>
      <w:sz w:val="16"/>
      <w:szCs w:val="16"/>
      <w:lang w:eastAsia="en-US"/>
    </w:rPr>
  </w:style>
  <w:style w:type="paragraph" w:styleId="Tekstpodstawowyzwciciem">
    <w:name w:val="Body Text First Indent"/>
    <w:basedOn w:val="Tekstpodstawowy"/>
    <w:link w:val="TekstpodstawowyzwciciemZnak"/>
    <w:rsid w:val="00806DF7"/>
    <w:pPr>
      <w:ind w:firstLine="360"/>
    </w:pPr>
    <w:rPr>
      <w:rFonts w:ascii="Garamond" w:hAnsi="Garamond"/>
      <w:b/>
      <w:sz w:val="26"/>
      <w:szCs w:val="26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806DF7"/>
    <w:rPr>
      <w:rFonts w:ascii="Garamond" w:eastAsia="Times New Roman" w:hAnsi="Garamond" w:cs="Times New Roman"/>
      <w:b/>
      <w:sz w:val="26"/>
      <w:szCs w:val="26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806DF7"/>
    <w:pPr>
      <w:ind w:left="360" w:firstLine="360"/>
    </w:pPr>
    <w:rPr>
      <w:rFonts w:ascii="Garamond" w:hAnsi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06DF7"/>
    <w:rPr>
      <w:rFonts w:ascii="Garamond" w:eastAsia="Times New Roman" w:hAnsi="Garamond" w:cs="Times New Roman"/>
      <w:b/>
      <w:bCs/>
      <w:sz w:val="26"/>
      <w:szCs w:val="26"/>
      <w:lang w:eastAsia="pl-PL"/>
    </w:rPr>
  </w:style>
  <w:style w:type="paragraph" w:customStyle="1" w:styleId="BodyText31">
    <w:name w:val="Body Text 31"/>
    <w:basedOn w:val="Normalny"/>
    <w:rsid w:val="00806DF7"/>
    <w:pPr>
      <w:adjustRightInd/>
      <w:spacing w:line="260" w:lineRule="auto"/>
      <w:textAlignment w:val="auto"/>
    </w:pPr>
    <w:rPr>
      <w:rFonts w:ascii="Garamond" w:eastAsia="Times New Roman" w:hAnsi="Garamond" w:cs="Garamond"/>
    </w:rPr>
  </w:style>
  <w:style w:type="paragraph" w:customStyle="1" w:styleId="BodyText21">
    <w:name w:val="Body Text 21"/>
    <w:basedOn w:val="Normalny"/>
    <w:rsid w:val="00806DF7"/>
    <w:pPr>
      <w:widowControl/>
      <w:adjustRightInd/>
      <w:spacing w:line="280" w:lineRule="auto"/>
      <w:jc w:val="left"/>
      <w:textAlignment w:val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806DF7"/>
    <w:pPr>
      <w:adjustRightInd/>
      <w:spacing w:line="260" w:lineRule="auto"/>
      <w:ind w:left="40"/>
      <w:jc w:val="left"/>
      <w:textAlignment w:val="auto"/>
    </w:pPr>
    <w:rPr>
      <w:rFonts w:ascii="Arial" w:eastAsia="Times New Roman" w:hAnsi="Arial" w:cs="Arial"/>
    </w:rPr>
  </w:style>
  <w:style w:type="paragraph" w:styleId="Lista2">
    <w:name w:val="List 2"/>
    <w:basedOn w:val="Normalny"/>
    <w:rsid w:val="00806DF7"/>
    <w:pPr>
      <w:widowControl/>
      <w:adjustRightInd/>
      <w:spacing w:line="240" w:lineRule="auto"/>
      <w:ind w:left="566" w:hanging="283"/>
      <w:jc w:val="left"/>
      <w:textAlignment w:val="auto"/>
    </w:pPr>
    <w:rPr>
      <w:rFonts w:ascii="Garamond" w:eastAsia="Times New Roman" w:hAnsi="Garamond" w:cs="Garamond"/>
      <w:sz w:val="26"/>
      <w:szCs w:val="26"/>
    </w:rPr>
  </w:style>
  <w:style w:type="paragraph" w:styleId="Lista3">
    <w:name w:val="List 3"/>
    <w:basedOn w:val="Normalny"/>
    <w:rsid w:val="00806DF7"/>
    <w:pPr>
      <w:widowControl/>
      <w:adjustRightInd/>
      <w:spacing w:line="240" w:lineRule="auto"/>
      <w:ind w:left="849" w:hanging="283"/>
      <w:jc w:val="left"/>
      <w:textAlignment w:val="auto"/>
    </w:pPr>
    <w:rPr>
      <w:rFonts w:ascii="Garamond" w:eastAsia="Times New Roman" w:hAnsi="Garamond" w:cs="Garamond"/>
      <w:sz w:val="26"/>
      <w:szCs w:val="26"/>
    </w:rPr>
  </w:style>
  <w:style w:type="paragraph" w:styleId="Listapunktowana2">
    <w:name w:val="List Bullet 2"/>
    <w:basedOn w:val="Normalny"/>
    <w:rsid w:val="00806DF7"/>
    <w:pPr>
      <w:widowControl/>
      <w:numPr>
        <w:numId w:val="3"/>
      </w:numPr>
      <w:tabs>
        <w:tab w:val="num" w:pos="643"/>
      </w:tabs>
      <w:adjustRightInd/>
      <w:spacing w:line="240" w:lineRule="auto"/>
      <w:ind w:left="643"/>
      <w:jc w:val="left"/>
      <w:textAlignment w:val="auto"/>
    </w:pPr>
    <w:rPr>
      <w:rFonts w:ascii="Garamond" w:eastAsia="Times New Roman" w:hAnsi="Garamond" w:cs="Garamond"/>
      <w:sz w:val="26"/>
      <w:szCs w:val="26"/>
    </w:rPr>
  </w:style>
  <w:style w:type="paragraph" w:styleId="Listapunktowana3">
    <w:name w:val="List Bullet 3"/>
    <w:basedOn w:val="Normalny"/>
    <w:rsid w:val="00806DF7"/>
    <w:pPr>
      <w:widowControl/>
      <w:numPr>
        <w:numId w:val="4"/>
      </w:numPr>
      <w:tabs>
        <w:tab w:val="num" w:pos="926"/>
      </w:tabs>
      <w:adjustRightInd/>
      <w:spacing w:line="240" w:lineRule="auto"/>
      <w:ind w:left="926"/>
      <w:jc w:val="left"/>
      <w:textAlignment w:val="auto"/>
    </w:pPr>
    <w:rPr>
      <w:rFonts w:ascii="Garamond" w:eastAsia="Times New Roman" w:hAnsi="Garamond" w:cs="Garamond"/>
      <w:sz w:val="26"/>
      <w:szCs w:val="26"/>
    </w:rPr>
  </w:style>
  <w:style w:type="paragraph" w:styleId="Wcicienormalne">
    <w:name w:val="Normal Indent"/>
    <w:basedOn w:val="Normalny"/>
    <w:rsid w:val="00806DF7"/>
    <w:pPr>
      <w:widowControl/>
      <w:adjustRightInd/>
      <w:spacing w:line="240" w:lineRule="auto"/>
      <w:ind w:left="708"/>
      <w:jc w:val="left"/>
      <w:textAlignment w:val="auto"/>
    </w:pPr>
    <w:rPr>
      <w:rFonts w:ascii="Garamond" w:eastAsia="Times New Roman" w:hAnsi="Garamond" w:cs="Garamond"/>
      <w:sz w:val="26"/>
      <w:szCs w:val="26"/>
    </w:rPr>
  </w:style>
  <w:style w:type="character" w:customStyle="1" w:styleId="EndnoteTextChar">
    <w:name w:val="Endnote Text Char"/>
    <w:semiHidden/>
    <w:locked/>
    <w:rsid w:val="00806DF7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806DF7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806DF7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06DF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06DF7"/>
    <w:pPr>
      <w:widowControl/>
      <w:adjustRightInd/>
      <w:spacing w:line="240" w:lineRule="auto"/>
      <w:jc w:val="left"/>
      <w:textAlignment w:val="auto"/>
    </w:pPr>
    <w:rPr>
      <w:rFonts w:ascii="Arial" w:eastAsia="Times New Roman" w:hAnsi="Arial" w:cs="Arial"/>
    </w:rPr>
  </w:style>
  <w:style w:type="character" w:customStyle="1" w:styleId="HeaderChar">
    <w:name w:val="Header Char"/>
    <w:aliases w:val="Nagłówek strony Char"/>
    <w:locked/>
    <w:rsid w:val="00806DF7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806DF7"/>
    <w:pPr>
      <w:spacing w:after="0" w:line="240" w:lineRule="auto"/>
    </w:pPr>
    <w:rPr>
      <w:rFonts w:ascii="Garamond" w:eastAsia="Times New Roman" w:hAnsi="Garamond" w:cs="Times New Roman"/>
      <w:sz w:val="26"/>
      <w:szCs w:val="20"/>
      <w:lang w:eastAsia="pl-PL"/>
    </w:rPr>
  </w:style>
  <w:style w:type="paragraph" w:customStyle="1" w:styleId="StandardowyStandardowy1Standardowy11">
    <w:name w:val="Standardowy.Standardowy1.Standardowy11"/>
    <w:rsid w:val="00806DF7"/>
    <w:pPr>
      <w:spacing w:after="0" w:line="240" w:lineRule="auto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Heading6Char">
    <w:name w:val="Heading 6 Char"/>
    <w:locked/>
    <w:rsid w:val="00806DF7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806DF7"/>
    <w:rPr>
      <w:rFonts w:ascii="Tahoma" w:hAnsi="Tahoma" w:cs="Tahoma"/>
      <w:b/>
      <w:sz w:val="24"/>
      <w:szCs w:val="16"/>
      <w:lang w:val="pl-PL" w:eastAsia="pl-PL" w:bidi="ar-SA"/>
    </w:rPr>
  </w:style>
  <w:style w:type="paragraph" w:customStyle="1" w:styleId="Bezodstpw1">
    <w:name w:val="Bez odstępów1"/>
    <w:rsid w:val="00806DF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nakZnak1ZnakZnakZnakZnak">
    <w:name w:val="Znak Znak1 Znak Znak Znak Znak"/>
    <w:basedOn w:val="Normalny"/>
    <w:rsid w:val="00806DF7"/>
    <w:pPr>
      <w:widowControl/>
      <w:adjustRightInd/>
      <w:spacing w:line="240" w:lineRule="auto"/>
      <w:jc w:val="left"/>
      <w:textAlignment w:val="auto"/>
    </w:pPr>
    <w:rPr>
      <w:rFonts w:ascii="Arial" w:eastAsia="Times New Roman" w:hAnsi="Arial" w:cs="Arial"/>
    </w:rPr>
  </w:style>
  <w:style w:type="paragraph" w:customStyle="1" w:styleId="ZnakZnak3">
    <w:name w:val="Znak Znak3"/>
    <w:basedOn w:val="Normalny"/>
    <w:rsid w:val="00806DF7"/>
    <w:pPr>
      <w:widowControl/>
      <w:adjustRightInd/>
      <w:spacing w:line="240" w:lineRule="auto"/>
      <w:jc w:val="left"/>
      <w:textAlignment w:val="auto"/>
    </w:pPr>
    <w:rPr>
      <w:rFonts w:ascii="Arial" w:eastAsia="Times New Roman" w:hAnsi="Arial" w:cs="Arial"/>
    </w:rPr>
  </w:style>
  <w:style w:type="numbering" w:customStyle="1" w:styleId="Bezlisty11">
    <w:name w:val="Bez listy11"/>
    <w:next w:val="Bezlisty"/>
    <w:uiPriority w:val="99"/>
    <w:semiHidden/>
    <w:unhideWhenUsed/>
    <w:rsid w:val="00806DF7"/>
  </w:style>
  <w:style w:type="character" w:customStyle="1" w:styleId="WW8Num2z0">
    <w:name w:val="WW8Num2z0"/>
    <w:rsid w:val="00806DF7"/>
    <w:rPr>
      <w:b w:val="0"/>
    </w:rPr>
  </w:style>
  <w:style w:type="character" w:customStyle="1" w:styleId="WW8Num3z0">
    <w:name w:val="WW8Num3z0"/>
    <w:rsid w:val="00806DF7"/>
    <w:rPr>
      <w:b w:val="0"/>
    </w:rPr>
  </w:style>
  <w:style w:type="character" w:customStyle="1" w:styleId="WW8Num5z0">
    <w:name w:val="WW8Num5z0"/>
    <w:rsid w:val="00806DF7"/>
    <w:rPr>
      <w:b w:val="0"/>
    </w:rPr>
  </w:style>
  <w:style w:type="character" w:customStyle="1" w:styleId="WW8Num6z0">
    <w:name w:val="WW8Num6z0"/>
    <w:rsid w:val="00806DF7"/>
    <w:rPr>
      <w:b w:val="0"/>
    </w:rPr>
  </w:style>
  <w:style w:type="character" w:customStyle="1" w:styleId="WW8Num7z0">
    <w:name w:val="WW8Num7z0"/>
    <w:rsid w:val="00806DF7"/>
    <w:rPr>
      <w:rFonts w:ascii="Symbol" w:hAnsi="Symbol" w:cs="Times New Roman"/>
      <w:color w:val="auto"/>
    </w:rPr>
  </w:style>
  <w:style w:type="character" w:customStyle="1" w:styleId="WW8Num8z0">
    <w:name w:val="WW8Num8z0"/>
    <w:rsid w:val="00806DF7"/>
    <w:rPr>
      <w:rFonts w:ascii="Symbol" w:hAnsi="Symbol" w:cs="Symbol"/>
    </w:rPr>
  </w:style>
  <w:style w:type="character" w:customStyle="1" w:styleId="WW8Num10z0">
    <w:name w:val="WW8Num10z0"/>
    <w:rsid w:val="00806DF7"/>
    <w:rPr>
      <w:rFonts w:ascii="Symbol" w:hAnsi="Symbol" w:cs="Symbol"/>
      <w:b/>
      <w:i w:val="0"/>
      <w:sz w:val="24"/>
    </w:rPr>
  </w:style>
  <w:style w:type="character" w:customStyle="1" w:styleId="WW8Num11z0">
    <w:name w:val="WW8Num11z0"/>
    <w:rsid w:val="00806DF7"/>
    <w:rPr>
      <w:rFonts w:ascii="Verdana" w:hAnsi="Verdana" w:cs="Verdana"/>
      <w:b w:val="0"/>
      <w:sz w:val="20"/>
      <w:szCs w:val="20"/>
    </w:rPr>
  </w:style>
  <w:style w:type="character" w:customStyle="1" w:styleId="WW8Num12z0">
    <w:name w:val="WW8Num12z0"/>
    <w:rsid w:val="00806DF7"/>
    <w:rPr>
      <w:rFonts w:ascii="Symbol" w:hAnsi="Symbol" w:cs="Symbol"/>
      <w:b/>
      <w:i w:val="0"/>
      <w:sz w:val="24"/>
    </w:rPr>
  </w:style>
  <w:style w:type="character" w:customStyle="1" w:styleId="WW8Num13z0">
    <w:name w:val="WW8Num13z0"/>
    <w:rsid w:val="00806DF7"/>
    <w:rPr>
      <w:b w:val="0"/>
    </w:rPr>
  </w:style>
  <w:style w:type="character" w:customStyle="1" w:styleId="WW8Num16z0">
    <w:name w:val="WW8Num16z0"/>
    <w:rsid w:val="00806DF7"/>
    <w:rPr>
      <w:b w:val="0"/>
    </w:rPr>
  </w:style>
  <w:style w:type="character" w:customStyle="1" w:styleId="Domylnaczcionkaakapitu5">
    <w:name w:val="Domyślna czcionka akapitu5"/>
    <w:rsid w:val="00806DF7"/>
  </w:style>
  <w:style w:type="character" w:customStyle="1" w:styleId="Domylnaczcionkaakapitu4">
    <w:name w:val="Domyślna czcionka akapitu4"/>
    <w:rsid w:val="00806DF7"/>
  </w:style>
  <w:style w:type="character" w:customStyle="1" w:styleId="Domylnaczcionkaakapitu3">
    <w:name w:val="Domyślna czcionka akapitu3"/>
    <w:rsid w:val="00806DF7"/>
  </w:style>
  <w:style w:type="character" w:customStyle="1" w:styleId="Domylnaczcionkaakapitu2">
    <w:name w:val="Domyślna czcionka akapitu2"/>
    <w:rsid w:val="00806DF7"/>
  </w:style>
  <w:style w:type="character" w:customStyle="1" w:styleId="WW8Num7z1">
    <w:name w:val="WW8Num7z1"/>
    <w:rsid w:val="00806DF7"/>
    <w:rPr>
      <w:rFonts w:ascii="Courier New" w:hAnsi="Courier New" w:cs="Courier New"/>
      <w:color w:val="auto"/>
    </w:rPr>
  </w:style>
  <w:style w:type="character" w:customStyle="1" w:styleId="WW8Num7z2">
    <w:name w:val="WW8Num7z2"/>
    <w:rsid w:val="00806DF7"/>
    <w:rPr>
      <w:rFonts w:ascii="Wingdings" w:hAnsi="Wingdings" w:cs="Times New Roman"/>
    </w:rPr>
  </w:style>
  <w:style w:type="character" w:customStyle="1" w:styleId="WW8Num7z3">
    <w:name w:val="WW8Num7z3"/>
    <w:rsid w:val="00806DF7"/>
    <w:rPr>
      <w:rFonts w:ascii="Symbol" w:hAnsi="Symbol" w:cs="Times New Roman"/>
    </w:rPr>
  </w:style>
  <w:style w:type="character" w:customStyle="1" w:styleId="WW8Num7z4">
    <w:name w:val="WW8Num7z4"/>
    <w:rsid w:val="00806DF7"/>
    <w:rPr>
      <w:rFonts w:ascii="Courier New" w:hAnsi="Courier New" w:cs="Courier New"/>
    </w:rPr>
  </w:style>
  <w:style w:type="character" w:customStyle="1" w:styleId="WW8Num8z1">
    <w:name w:val="WW8Num8z1"/>
    <w:rsid w:val="00806DF7"/>
    <w:rPr>
      <w:rFonts w:ascii="Courier New" w:hAnsi="Courier New" w:cs="Courier New"/>
    </w:rPr>
  </w:style>
  <w:style w:type="character" w:customStyle="1" w:styleId="WW8Num8z2">
    <w:name w:val="WW8Num8z2"/>
    <w:rsid w:val="00806DF7"/>
    <w:rPr>
      <w:rFonts w:ascii="Wingdings" w:hAnsi="Wingdings" w:cs="Wingdings"/>
    </w:rPr>
  </w:style>
  <w:style w:type="character" w:customStyle="1" w:styleId="WW8Num9z0">
    <w:name w:val="WW8Num9z0"/>
    <w:rsid w:val="00806DF7"/>
    <w:rPr>
      <w:rFonts w:ascii="Symbol" w:hAnsi="Symbol" w:cs="Symbol"/>
    </w:rPr>
  </w:style>
  <w:style w:type="character" w:customStyle="1" w:styleId="WW8Num14z1">
    <w:name w:val="WW8Num14z1"/>
    <w:rsid w:val="00806DF7"/>
    <w:rPr>
      <w:strike w:val="0"/>
      <w:dstrike w:val="0"/>
    </w:rPr>
  </w:style>
  <w:style w:type="character" w:customStyle="1" w:styleId="WW8Num17z2">
    <w:name w:val="WW8Num17z2"/>
    <w:rsid w:val="00806DF7"/>
    <w:rPr>
      <w:rFonts w:ascii="Symbol" w:hAnsi="Symbol" w:cs="Symbol"/>
      <w:color w:val="auto"/>
    </w:rPr>
  </w:style>
  <w:style w:type="character" w:customStyle="1" w:styleId="WW8Num18z0">
    <w:name w:val="WW8Num18z0"/>
    <w:rsid w:val="00806DF7"/>
    <w:rPr>
      <w:rFonts w:ascii="Symbol" w:hAnsi="Symbol" w:cs="Times New Roman"/>
      <w:color w:val="auto"/>
    </w:rPr>
  </w:style>
  <w:style w:type="character" w:customStyle="1" w:styleId="WW8Num18z1">
    <w:name w:val="WW8Num18z1"/>
    <w:rsid w:val="00806DF7"/>
    <w:rPr>
      <w:rFonts w:ascii="Courier New" w:hAnsi="Courier New" w:cs="Courier New"/>
      <w:color w:val="auto"/>
    </w:rPr>
  </w:style>
  <w:style w:type="character" w:customStyle="1" w:styleId="WW8Num18z2">
    <w:name w:val="WW8Num18z2"/>
    <w:rsid w:val="00806DF7"/>
    <w:rPr>
      <w:rFonts w:ascii="Wingdings" w:hAnsi="Wingdings" w:cs="Times New Roman"/>
    </w:rPr>
  </w:style>
  <w:style w:type="character" w:customStyle="1" w:styleId="WW8Num18z3">
    <w:name w:val="WW8Num18z3"/>
    <w:rsid w:val="00806DF7"/>
    <w:rPr>
      <w:rFonts w:ascii="Symbol" w:hAnsi="Symbol" w:cs="Times New Roman"/>
    </w:rPr>
  </w:style>
  <w:style w:type="character" w:customStyle="1" w:styleId="WW8Num18z4">
    <w:name w:val="WW8Num18z4"/>
    <w:rsid w:val="00806DF7"/>
    <w:rPr>
      <w:rFonts w:ascii="Courier New" w:hAnsi="Courier New" w:cs="Courier New"/>
    </w:rPr>
  </w:style>
  <w:style w:type="character" w:customStyle="1" w:styleId="WW8Num19z1">
    <w:name w:val="WW8Num19z1"/>
    <w:rsid w:val="00806DF7"/>
    <w:rPr>
      <w:rFonts w:ascii="Times New Roman" w:hAnsi="Times New Roman" w:cs="Times New Roman"/>
    </w:rPr>
  </w:style>
  <w:style w:type="character" w:customStyle="1" w:styleId="WW8Num21z0">
    <w:name w:val="WW8Num21z0"/>
    <w:rsid w:val="00806DF7"/>
    <w:rPr>
      <w:rFonts w:cs="Times New Roman"/>
    </w:rPr>
  </w:style>
  <w:style w:type="character" w:customStyle="1" w:styleId="WW8Num23z0">
    <w:name w:val="WW8Num23z0"/>
    <w:rsid w:val="00806DF7"/>
    <w:rPr>
      <w:b w:val="0"/>
    </w:rPr>
  </w:style>
  <w:style w:type="character" w:customStyle="1" w:styleId="WW8Num24z0">
    <w:name w:val="WW8Num24z0"/>
    <w:rsid w:val="00806DF7"/>
    <w:rPr>
      <w:b w:val="0"/>
    </w:rPr>
  </w:style>
  <w:style w:type="character" w:customStyle="1" w:styleId="WW8Num24z1">
    <w:name w:val="WW8Num24z1"/>
    <w:rsid w:val="00806DF7"/>
    <w:rPr>
      <w:rFonts w:ascii="Symbol" w:hAnsi="Symbol" w:cs="Symbol"/>
    </w:rPr>
  </w:style>
  <w:style w:type="character" w:customStyle="1" w:styleId="WW8Num25z1">
    <w:name w:val="WW8Num25z1"/>
    <w:rsid w:val="00806DF7"/>
    <w:rPr>
      <w:rFonts w:ascii="Symbol" w:hAnsi="Symbol" w:cs="Symbol"/>
    </w:rPr>
  </w:style>
  <w:style w:type="character" w:customStyle="1" w:styleId="WW8Num26z0">
    <w:name w:val="WW8Num26z0"/>
    <w:rsid w:val="00806DF7"/>
    <w:rPr>
      <w:b w:val="0"/>
    </w:rPr>
  </w:style>
  <w:style w:type="character" w:customStyle="1" w:styleId="WW8Num26z1">
    <w:name w:val="WW8Num26z1"/>
    <w:rsid w:val="00806DF7"/>
    <w:rPr>
      <w:rFonts w:ascii="Symbol" w:hAnsi="Symbol" w:cs="Symbol"/>
    </w:rPr>
  </w:style>
  <w:style w:type="character" w:customStyle="1" w:styleId="WW8Num27z2">
    <w:name w:val="WW8Num27z2"/>
    <w:rsid w:val="00806DF7"/>
    <w:rPr>
      <w:rFonts w:ascii="Symbol" w:eastAsia="Times New Roman" w:hAnsi="Symbol" w:cs="Times New Roman"/>
    </w:rPr>
  </w:style>
  <w:style w:type="character" w:customStyle="1" w:styleId="WW8Num27z3">
    <w:name w:val="WW8Num27z3"/>
    <w:rsid w:val="00806DF7"/>
    <w:rPr>
      <w:rFonts w:ascii="Verdana" w:eastAsia="Times New Roman" w:hAnsi="Verdana" w:cs="Times New Roman"/>
    </w:rPr>
  </w:style>
  <w:style w:type="character" w:customStyle="1" w:styleId="WW8Num30z0">
    <w:name w:val="WW8Num30z0"/>
    <w:rsid w:val="00806DF7"/>
    <w:rPr>
      <w:rFonts w:ascii="Symbol" w:hAnsi="Symbol" w:cs="Symbol"/>
    </w:rPr>
  </w:style>
  <w:style w:type="character" w:customStyle="1" w:styleId="WW8Num30z1">
    <w:name w:val="WW8Num30z1"/>
    <w:rsid w:val="00806DF7"/>
    <w:rPr>
      <w:rFonts w:ascii="Courier New" w:hAnsi="Courier New" w:cs="Courier New"/>
    </w:rPr>
  </w:style>
  <w:style w:type="character" w:customStyle="1" w:styleId="WW8Num30z2">
    <w:name w:val="WW8Num30z2"/>
    <w:rsid w:val="00806DF7"/>
    <w:rPr>
      <w:rFonts w:ascii="Wingdings" w:hAnsi="Wingdings" w:cs="Wingdings"/>
    </w:rPr>
  </w:style>
  <w:style w:type="character" w:customStyle="1" w:styleId="WW8Num34z0">
    <w:name w:val="WW8Num34z0"/>
    <w:rsid w:val="00806DF7"/>
    <w:rPr>
      <w:b w:val="0"/>
    </w:rPr>
  </w:style>
  <w:style w:type="character" w:customStyle="1" w:styleId="WW8Num35z0">
    <w:name w:val="WW8Num35z0"/>
    <w:rsid w:val="00806DF7"/>
    <w:rPr>
      <w:rFonts w:eastAsia="Arial"/>
    </w:rPr>
  </w:style>
  <w:style w:type="character" w:customStyle="1" w:styleId="WW8Num36z0">
    <w:name w:val="WW8Num36z0"/>
    <w:rsid w:val="00806DF7"/>
    <w:rPr>
      <w:rFonts w:ascii="Symbol" w:hAnsi="Symbol" w:cs="Symbol"/>
    </w:rPr>
  </w:style>
  <w:style w:type="character" w:customStyle="1" w:styleId="WW8Num36z1">
    <w:name w:val="WW8Num36z1"/>
    <w:rsid w:val="00806DF7"/>
    <w:rPr>
      <w:rFonts w:ascii="Courier New" w:hAnsi="Courier New" w:cs="Courier New"/>
    </w:rPr>
  </w:style>
  <w:style w:type="character" w:customStyle="1" w:styleId="WW8Num36z2">
    <w:name w:val="WW8Num36z2"/>
    <w:rsid w:val="00806DF7"/>
    <w:rPr>
      <w:rFonts w:ascii="Wingdings" w:hAnsi="Wingdings" w:cs="Wingdings"/>
    </w:rPr>
  </w:style>
  <w:style w:type="character" w:customStyle="1" w:styleId="WW8Num37z0">
    <w:name w:val="WW8Num37z0"/>
    <w:rsid w:val="00806DF7"/>
    <w:rPr>
      <w:b w:val="0"/>
    </w:rPr>
  </w:style>
  <w:style w:type="character" w:customStyle="1" w:styleId="WW8Num38z0">
    <w:name w:val="WW8Num38z0"/>
    <w:rsid w:val="00806DF7"/>
    <w:rPr>
      <w:b w:val="0"/>
    </w:rPr>
  </w:style>
  <w:style w:type="character" w:customStyle="1" w:styleId="WW8Num39z0">
    <w:name w:val="WW8Num39z0"/>
    <w:rsid w:val="00806DF7"/>
    <w:rPr>
      <w:b w:val="0"/>
    </w:rPr>
  </w:style>
  <w:style w:type="character" w:customStyle="1" w:styleId="WW8Num41z0">
    <w:name w:val="WW8Num41z0"/>
    <w:rsid w:val="00806DF7"/>
    <w:rPr>
      <w:b w:val="0"/>
    </w:rPr>
  </w:style>
  <w:style w:type="character" w:customStyle="1" w:styleId="WW8Num42z0">
    <w:name w:val="WW8Num42z0"/>
    <w:rsid w:val="00806DF7"/>
    <w:rPr>
      <w:rFonts w:ascii="Symbol" w:hAnsi="Symbol" w:cs="Symbol"/>
    </w:rPr>
  </w:style>
  <w:style w:type="character" w:customStyle="1" w:styleId="WW8Num45z0">
    <w:name w:val="WW8Num45z0"/>
    <w:rsid w:val="00806DF7"/>
    <w:rPr>
      <w:b w:val="0"/>
    </w:rPr>
  </w:style>
  <w:style w:type="character" w:customStyle="1" w:styleId="WW8Num45z1">
    <w:name w:val="WW8Num45z1"/>
    <w:rsid w:val="00806DF7"/>
    <w:rPr>
      <w:rFonts w:ascii="Symbol" w:hAnsi="Symbol" w:cs="Symbol"/>
    </w:rPr>
  </w:style>
  <w:style w:type="character" w:customStyle="1" w:styleId="WW8Num46z0">
    <w:name w:val="WW8Num46z0"/>
    <w:rsid w:val="00806DF7"/>
    <w:rPr>
      <w:rFonts w:ascii="Symbol" w:hAnsi="Symbol" w:cs="Symbol"/>
    </w:rPr>
  </w:style>
  <w:style w:type="character" w:customStyle="1" w:styleId="WW8Num46z2">
    <w:name w:val="WW8Num46z2"/>
    <w:rsid w:val="00806DF7"/>
    <w:rPr>
      <w:rFonts w:ascii="Wingdings" w:hAnsi="Wingdings" w:cs="Wingdings"/>
    </w:rPr>
  </w:style>
  <w:style w:type="character" w:customStyle="1" w:styleId="WW8Num46z4">
    <w:name w:val="WW8Num46z4"/>
    <w:rsid w:val="00806DF7"/>
    <w:rPr>
      <w:rFonts w:ascii="Courier New" w:hAnsi="Courier New" w:cs="Courier New"/>
    </w:rPr>
  </w:style>
  <w:style w:type="character" w:customStyle="1" w:styleId="WW8Num48z1">
    <w:name w:val="WW8Num48z1"/>
    <w:rsid w:val="00806DF7"/>
    <w:rPr>
      <w:rFonts w:ascii="Verdana" w:eastAsia="Times New Roman" w:hAnsi="Verdana" w:cs="Tahoma"/>
    </w:rPr>
  </w:style>
  <w:style w:type="character" w:customStyle="1" w:styleId="WW8Num49z0">
    <w:name w:val="WW8Num49z0"/>
    <w:rsid w:val="00806DF7"/>
    <w:rPr>
      <w:rFonts w:ascii="Verdana" w:hAnsi="Verdana" w:cs="Verdana"/>
      <w:b w:val="0"/>
      <w:sz w:val="20"/>
      <w:szCs w:val="20"/>
    </w:rPr>
  </w:style>
  <w:style w:type="character" w:customStyle="1" w:styleId="WW8Num50z1">
    <w:name w:val="WW8Num50z1"/>
    <w:rsid w:val="00806DF7"/>
    <w:rPr>
      <w:rFonts w:ascii="Wingdings" w:hAnsi="Wingdings" w:cs="Wingdings"/>
    </w:rPr>
  </w:style>
  <w:style w:type="character" w:customStyle="1" w:styleId="WW8Num50z2">
    <w:name w:val="WW8Num50z2"/>
    <w:rsid w:val="00806DF7"/>
    <w:rPr>
      <w:spacing w:val="0"/>
      <w:position w:val="0"/>
      <w:sz w:val="24"/>
      <w:vertAlign w:val="baseline"/>
    </w:rPr>
  </w:style>
  <w:style w:type="character" w:customStyle="1" w:styleId="WW8Num51z0">
    <w:name w:val="WW8Num51z0"/>
    <w:rsid w:val="00806DF7"/>
    <w:rPr>
      <w:rFonts w:ascii="Wingdings" w:hAnsi="Wingdings" w:cs="Wingdings"/>
    </w:rPr>
  </w:style>
  <w:style w:type="character" w:customStyle="1" w:styleId="WW8Num51z1">
    <w:name w:val="WW8Num51z1"/>
    <w:rsid w:val="00806DF7"/>
    <w:rPr>
      <w:rFonts w:ascii="Courier New" w:hAnsi="Courier New" w:cs="Courier New"/>
    </w:rPr>
  </w:style>
  <w:style w:type="character" w:customStyle="1" w:styleId="WW8Num51z3">
    <w:name w:val="WW8Num51z3"/>
    <w:rsid w:val="00806DF7"/>
    <w:rPr>
      <w:rFonts w:ascii="Symbol" w:hAnsi="Symbol" w:cs="Symbol"/>
    </w:rPr>
  </w:style>
  <w:style w:type="character" w:customStyle="1" w:styleId="WW8Num52z0">
    <w:name w:val="WW8Num52z0"/>
    <w:rsid w:val="00806DF7"/>
    <w:rPr>
      <w:b w:val="0"/>
    </w:rPr>
  </w:style>
  <w:style w:type="character" w:customStyle="1" w:styleId="WW8Num53z0">
    <w:name w:val="WW8Num53z0"/>
    <w:rsid w:val="00806DF7"/>
    <w:rPr>
      <w:b/>
      <w:bCs/>
    </w:rPr>
  </w:style>
  <w:style w:type="character" w:customStyle="1" w:styleId="WW8Num54z1">
    <w:name w:val="WW8Num54z1"/>
    <w:rsid w:val="00806DF7"/>
    <w:rPr>
      <w:rFonts w:ascii="Times New Roman" w:eastAsia="Times New Roman" w:hAnsi="Times New Roman" w:cs="Times New Roman"/>
    </w:rPr>
  </w:style>
  <w:style w:type="character" w:customStyle="1" w:styleId="WW8Num57z0">
    <w:name w:val="WW8Num57z0"/>
    <w:rsid w:val="00806DF7"/>
    <w:rPr>
      <w:b w:val="0"/>
    </w:rPr>
  </w:style>
  <w:style w:type="character" w:customStyle="1" w:styleId="WW8Num57z1">
    <w:name w:val="WW8Num57z1"/>
    <w:rsid w:val="00806DF7"/>
    <w:rPr>
      <w:rFonts w:ascii="Symbol" w:hAnsi="Symbol" w:cs="Symbol"/>
    </w:rPr>
  </w:style>
  <w:style w:type="character" w:customStyle="1" w:styleId="WW8Num58z1">
    <w:name w:val="WW8Num58z1"/>
    <w:rsid w:val="00806DF7"/>
    <w:rPr>
      <w:rFonts w:ascii="Symbol" w:hAnsi="Symbol" w:cs="Symbol"/>
    </w:rPr>
  </w:style>
  <w:style w:type="character" w:customStyle="1" w:styleId="WW8Num68z0">
    <w:name w:val="WW8Num68z0"/>
    <w:rsid w:val="00806DF7"/>
    <w:rPr>
      <w:rFonts w:ascii="Symbol" w:hAnsi="Symbol" w:cs="Symbol"/>
    </w:rPr>
  </w:style>
  <w:style w:type="character" w:customStyle="1" w:styleId="WW8Num69z0">
    <w:name w:val="WW8Num69z0"/>
    <w:rsid w:val="00806DF7"/>
    <w:rPr>
      <w:rFonts w:ascii="Tahoma" w:hAnsi="Tahoma" w:cs="Tahoma"/>
      <w:b w:val="0"/>
      <w:i w:val="0"/>
      <w:sz w:val="20"/>
      <w:szCs w:val="20"/>
    </w:rPr>
  </w:style>
  <w:style w:type="character" w:customStyle="1" w:styleId="WW8Num73z0">
    <w:name w:val="WW8Num73z0"/>
    <w:rsid w:val="00806DF7"/>
    <w:rPr>
      <w:b w:val="0"/>
    </w:rPr>
  </w:style>
  <w:style w:type="character" w:customStyle="1" w:styleId="Domylnaczcionkaakapitu1">
    <w:name w:val="Domyślna czcionka akapitu1"/>
    <w:rsid w:val="00806DF7"/>
  </w:style>
  <w:style w:type="character" w:customStyle="1" w:styleId="Odwoaniedokomentarza1">
    <w:name w:val="Odwołanie do komentarza1"/>
    <w:rsid w:val="00806DF7"/>
    <w:rPr>
      <w:sz w:val="16"/>
      <w:szCs w:val="16"/>
    </w:rPr>
  </w:style>
  <w:style w:type="character" w:customStyle="1" w:styleId="content">
    <w:name w:val="content"/>
    <w:rsid w:val="00806DF7"/>
  </w:style>
  <w:style w:type="character" w:customStyle="1" w:styleId="Odwoaniedokomentarza2">
    <w:name w:val="Odwołanie do komentarza2"/>
    <w:rsid w:val="00806DF7"/>
    <w:rPr>
      <w:sz w:val="16"/>
      <w:szCs w:val="16"/>
    </w:rPr>
  </w:style>
  <w:style w:type="character" w:customStyle="1" w:styleId="Odwoaniedokomentarza3">
    <w:name w:val="Odwołanie do komentarza3"/>
    <w:rsid w:val="00806DF7"/>
    <w:rPr>
      <w:sz w:val="16"/>
      <w:szCs w:val="16"/>
    </w:rPr>
  </w:style>
  <w:style w:type="character" w:customStyle="1" w:styleId="TekstkomentarzaZnak1">
    <w:name w:val="Tekst komentarza Znak1"/>
    <w:rsid w:val="00806DF7"/>
    <w:rPr>
      <w:rFonts w:ascii="Garamond" w:hAnsi="Garamond" w:cs="Garamond"/>
    </w:rPr>
  </w:style>
  <w:style w:type="paragraph" w:customStyle="1" w:styleId="Nagwek50">
    <w:name w:val="Nagłówek5"/>
    <w:basedOn w:val="Normalny"/>
    <w:next w:val="Podtytu"/>
    <w:rsid w:val="00806DF7"/>
    <w:pPr>
      <w:widowControl/>
      <w:suppressAutoHyphens/>
      <w:adjustRightInd/>
      <w:spacing w:line="240" w:lineRule="auto"/>
      <w:jc w:val="center"/>
      <w:textAlignment w:val="auto"/>
    </w:pPr>
    <w:rPr>
      <w:rFonts w:eastAsia="Times New Roman"/>
      <w:b/>
      <w:szCs w:val="20"/>
      <w:lang w:eastAsia="zh-CN"/>
    </w:rPr>
  </w:style>
  <w:style w:type="paragraph" w:customStyle="1" w:styleId="Indeks">
    <w:name w:val="Indeks"/>
    <w:basedOn w:val="Normalny"/>
    <w:rsid w:val="00806DF7"/>
    <w:pPr>
      <w:widowControl/>
      <w:suppressLineNumbers/>
      <w:suppressAutoHyphens/>
      <w:adjustRightInd/>
      <w:spacing w:line="240" w:lineRule="auto"/>
      <w:jc w:val="left"/>
      <w:textAlignment w:val="auto"/>
    </w:pPr>
    <w:rPr>
      <w:rFonts w:ascii="Garamond" w:eastAsia="Times New Roman" w:hAnsi="Garamond" w:cs="Mangal"/>
      <w:sz w:val="26"/>
      <w:szCs w:val="16"/>
      <w:lang w:eastAsia="zh-CN"/>
    </w:rPr>
  </w:style>
  <w:style w:type="paragraph" w:customStyle="1" w:styleId="Nagwek40">
    <w:name w:val="Nagłówek4"/>
    <w:basedOn w:val="Normalny"/>
    <w:next w:val="Tekstpodstawowy"/>
    <w:rsid w:val="00806DF7"/>
    <w:pPr>
      <w:keepNext/>
      <w:widowControl/>
      <w:suppressAutoHyphens/>
      <w:adjustRightInd/>
      <w:spacing w:before="240" w:after="120" w:line="240" w:lineRule="auto"/>
      <w:jc w:val="left"/>
      <w:textAlignment w:val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4">
    <w:name w:val="Podpis4"/>
    <w:basedOn w:val="Normalny"/>
    <w:rsid w:val="00806DF7"/>
    <w:pPr>
      <w:widowControl/>
      <w:suppressLineNumbers/>
      <w:suppressAutoHyphens/>
      <w:adjustRightInd/>
      <w:spacing w:before="120" w:after="120" w:line="240" w:lineRule="auto"/>
      <w:jc w:val="left"/>
      <w:textAlignment w:val="auto"/>
    </w:pPr>
    <w:rPr>
      <w:rFonts w:ascii="Garamond" w:eastAsia="Times New Roman" w:hAnsi="Garamond" w:cs="Mangal"/>
      <w:i/>
      <w:iCs/>
      <w:lang w:eastAsia="zh-CN"/>
    </w:rPr>
  </w:style>
  <w:style w:type="paragraph" w:customStyle="1" w:styleId="Nagwek30">
    <w:name w:val="Nagłówek3"/>
    <w:basedOn w:val="Normalny"/>
    <w:next w:val="Tekstpodstawowy"/>
    <w:rsid w:val="00806DF7"/>
    <w:pPr>
      <w:keepNext/>
      <w:widowControl/>
      <w:suppressAutoHyphens/>
      <w:adjustRightInd/>
      <w:spacing w:before="240" w:after="120" w:line="240" w:lineRule="auto"/>
      <w:jc w:val="left"/>
      <w:textAlignment w:val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3">
    <w:name w:val="Podpis3"/>
    <w:basedOn w:val="Normalny"/>
    <w:rsid w:val="00806DF7"/>
    <w:pPr>
      <w:widowControl/>
      <w:suppressLineNumbers/>
      <w:suppressAutoHyphens/>
      <w:adjustRightInd/>
      <w:spacing w:before="120" w:after="120" w:line="240" w:lineRule="auto"/>
      <w:jc w:val="left"/>
      <w:textAlignment w:val="auto"/>
    </w:pPr>
    <w:rPr>
      <w:rFonts w:ascii="Garamond" w:eastAsia="Times New Roman" w:hAnsi="Garamond" w:cs="Mang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806DF7"/>
    <w:pPr>
      <w:keepNext/>
      <w:widowControl/>
      <w:suppressAutoHyphens/>
      <w:adjustRightInd/>
      <w:spacing w:before="240" w:after="120" w:line="240" w:lineRule="auto"/>
      <w:jc w:val="left"/>
      <w:textAlignment w:val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806DF7"/>
    <w:pPr>
      <w:widowControl/>
      <w:suppressLineNumbers/>
      <w:suppressAutoHyphens/>
      <w:adjustRightInd/>
      <w:spacing w:before="120" w:after="120" w:line="240" w:lineRule="auto"/>
      <w:jc w:val="left"/>
      <w:textAlignment w:val="auto"/>
    </w:pPr>
    <w:rPr>
      <w:rFonts w:ascii="Garamond" w:eastAsia="Times New Roman" w:hAnsi="Garamond"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806DF7"/>
    <w:pPr>
      <w:keepNext/>
      <w:widowControl/>
      <w:suppressAutoHyphens/>
      <w:adjustRightInd/>
      <w:spacing w:before="240" w:after="120" w:line="240" w:lineRule="auto"/>
      <w:jc w:val="left"/>
      <w:textAlignment w:val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806DF7"/>
    <w:pPr>
      <w:widowControl/>
      <w:suppressLineNumbers/>
      <w:suppressAutoHyphens/>
      <w:adjustRightInd/>
      <w:spacing w:before="120" w:after="120" w:line="240" w:lineRule="auto"/>
      <w:jc w:val="left"/>
      <w:textAlignment w:val="auto"/>
    </w:pPr>
    <w:rPr>
      <w:rFonts w:ascii="Garamond" w:eastAsia="Times New Roman" w:hAnsi="Garamond" w:cs="Mangal"/>
      <w:i/>
      <w:iCs/>
      <w:lang w:eastAsia="zh-CN"/>
    </w:rPr>
  </w:style>
  <w:style w:type="paragraph" w:customStyle="1" w:styleId="Tekstpodstawowy311">
    <w:name w:val="Tekst podstawowy 311"/>
    <w:basedOn w:val="Normalny"/>
    <w:rsid w:val="00806DF7"/>
    <w:pPr>
      <w:widowControl/>
      <w:suppressAutoHyphens/>
      <w:adjustRightInd/>
      <w:spacing w:line="240" w:lineRule="auto"/>
      <w:jc w:val="center"/>
      <w:textAlignment w:val="auto"/>
    </w:pPr>
    <w:rPr>
      <w:rFonts w:ascii="Garamond" w:eastAsia="Times New Roman" w:hAnsi="Garamond" w:cs="Garamond"/>
      <w:b/>
      <w:sz w:val="52"/>
      <w:szCs w:val="16"/>
      <w:lang w:eastAsia="zh-CN"/>
    </w:rPr>
  </w:style>
  <w:style w:type="character" w:customStyle="1" w:styleId="NagwekZnak1">
    <w:name w:val="Nagłówek Znak1"/>
    <w:rsid w:val="00806DF7"/>
    <w:rPr>
      <w:lang w:eastAsia="zh-CN"/>
    </w:rPr>
  </w:style>
  <w:style w:type="character" w:customStyle="1" w:styleId="StopkaZnak1">
    <w:name w:val="Stopka Znak1"/>
    <w:rsid w:val="00806DF7"/>
    <w:rPr>
      <w:lang w:eastAsia="zh-CN"/>
    </w:rPr>
  </w:style>
  <w:style w:type="paragraph" w:customStyle="1" w:styleId="Tekstpodstawowy22">
    <w:name w:val="Tekst podstawowy 22"/>
    <w:basedOn w:val="Normalny"/>
    <w:rsid w:val="00806DF7"/>
    <w:pPr>
      <w:widowControl/>
      <w:suppressAutoHyphens/>
      <w:adjustRightInd/>
      <w:spacing w:line="240" w:lineRule="auto"/>
      <w:textAlignment w:val="auto"/>
    </w:pPr>
    <w:rPr>
      <w:rFonts w:ascii="Tahoma" w:eastAsia="Times New Roman" w:hAnsi="Tahoma" w:cs="Tahoma"/>
      <w:sz w:val="22"/>
      <w:szCs w:val="16"/>
      <w:lang w:eastAsia="zh-CN"/>
    </w:rPr>
  </w:style>
  <w:style w:type="paragraph" w:customStyle="1" w:styleId="Lista-kontynuacja1">
    <w:name w:val="Lista - kontynuacja1"/>
    <w:basedOn w:val="Normalny"/>
    <w:rsid w:val="00806DF7"/>
    <w:pPr>
      <w:widowControl/>
      <w:suppressAutoHyphens/>
      <w:adjustRightInd/>
      <w:spacing w:after="120" w:line="240" w:lineRule="auto"/>
      <w:ind w:left="360"/>
      <w:jc w:val="left"/>
      <w:textAlignment w:val="auto"/>
    </w:pPr>
    <w:rPr>
      <w:rFonts w:ascii="Garamond" w:eastAsia="Times New Roman" w:hAnsi="Garamond" w:cs="Garamond"/>
      <w:sz w:val="26"/>
      <w:szCs w:val="16"/>
      <w:lang w:eastAsia="zh-CN"/>
    </w:rPr>
  </w:style>
  <w:style w:type="paragraph" w:customStyle="1" w:styleId="Lista-kontynuacja21">
    <w:name w:val="Lista - kontynuacja 21"/>
    <w:basedOn w:val="Lista-kontynuacja1"/>
    <w:rsid w:val="00806DF7"/>
    <w:pPr>
      <w:numPr>
        <w:numId w:val="5"/>
      </w:numPr>
      <w:spacing w:after="160"/>
      <w:ind w:left="1080"/>
    </w:pPr>
    <w:rPr>
      <w:sz w:val="24"/>
      <w:szCs w:val="20"/>
    </w:rPr>
  </w:style>
  <w:style w:type="paragraph" w:customStyle="1" w:styleId="Tekstkomentarza1">
    <w:name w:val="Tekst komentarza1"/>
    <w:basedOn w:val="Normalny"/>
    <w:rsid w:val="00806DF7"/>
    <w:pPr>
      <w:widowControl/>
      <w:suppressAutoHyphens/>
      <w:adjustRightInd/>
      <w:spacing w:line="240" w:lineRule="auto"/>
      <w:jc w:val="left"/>
      <w:textAlignment w:val="auto"/>
    </w:pPr>
    <w:rPr>
      <w:rFonts w:ascii="Garamond" w:eastAsia="Times New Roman" w:hAnsi="Garamond" w:cs="Garamond"/>
      <w:sz w:val="20"/>
      <w:szCs w:val="20"/>
      <w:lang w:eastAsia="zh-CN"/>
    </w:rPr>
  </w:style>
  <w:style w:type="paragraph" w:customStyle="1" w:styleId="Legenda1">
    <w:name w:val="Legenda1"/>
    <w:basedOn w:val="Normalny"/>
    <w:next w:val="Normalny"/>
    <w:rsid w:val="00806DF7"/>
    <w:pPr>
      <w:widowControl/>
      <w:suppressAutoHyphens/>
      <w:adjustRightInd/>
      <w:spacing w:before="120" w:after="120" w:line="240" w:lineRule="auto"/>
      <w:jc w:val="left"/>
      <w:textAlignment w:val="auto"/>
    </w:pPr>
    <w:rPr>
      <w:rFonts w:eastAsia="Times New Roman"/>
      <w:b/>
      <w:sz w:val="20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06DF7"/>
    <w:pPr>
      <w:widowControl/>
      <w:suppressAutoHyphens/>
      <w:adjustRightInd/>
      <w:spacing w:line="240" w:lineRule="auto"/>
      <w:ind w:firstLine="709"/>
      <w:textAlignment w:val="auto"/>
    </w:pPr>
    <w:rPr>
      <w:rFonts w:ascii="Tahoma" w:eastAsia="Times New Roman" w:hAnsi="Tahoma" w:cs="Tahoma"/>
      <w:sz w:val="20"/>
      <w:szCs w:val="16"/>
      <w:lang w:eastAsia="zh-CN"/>
    </w:rPr>
  </w:style>
  <w:style w:type="character" w:customStyle="1" w:styleId="TekstkomentarzaZnak2">
    <w:name w:val="Tekst komentarza Znak2"/>
    <w:uiPriority w:val="99"/>
    <w:semiHidden/>
    <w:rsid w:val="00806DF7"/>
    <w:rPr>
      <w:rFonts w:ascii="Garamond" w:hAnsi="Garamond" w:cs="Garamond"/>
      <w:lang w:eastAsia="zh-CN"/>
    </w:rPr>
  </w:style>
  <w:style w:type="character" w:customStyle="1" w:styleId="TematkomentarzaZnak1">
    <w:name w:val="Temat komentarza Znak1"/>
    <w:rsid w:val="00806DF7"/>
    <w:rPr>
      <w:rFonts w:ascii="Garamond" w:hAnsi="Garamond" w:cs="Garamond"/>
      <w:b/>
      <w:bCs/>
      <w:lang w:eastAsia="zh-CN"/>
    </w:rPr>
  </w:style>
  <w:style w:type="paragraph" w:customStyle="1" w:styleId="Tekstpodstawowywcity311">
    <w:name w:val="Tekst podstawowy wcięty 311"/>
    <w:basedOn w:val="Normalny"/>
    <w:rsid w:val="00806DF7"/>
    <w:pPr>
      <w:widowControl/>
      <w:tabs>
        <w:tab w:val="left" w:pos="567"/>
      </w:tabs>
      <w:suppressAutoHyphens/>
      <w:adjustRightInd/>
      <w:spacing w:line="240" w:lineRule="auto"/>
      <w:ind w:left="567" w:hanging="567"/>
      <w:textAlignment w:val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Blockquote">
    <w:name w:val="Blockquote"/>
    <w:basedOn w:val="Normalny"/>
    <w:rsid w:val="00806DF7"/>
    <w:pPr>
      <w:suppressAutoHyphens/>
      <w:adjustRightInd/>
      <w:spacing w:before="100" w:after="100" w:line="240" w:lineRule="auto"/>
      <w:ind w:left="360" w:right="360"/>
      <w:jc w:val="left"/>
      <w:textAlignment w:val="auto"/>
    </w:pPr>
    <w:rPr>
      <w:rFonts w:eastAsia="Times New Roman"/>
      <w:szCs w:val="16"/>
      <w:lang w:eastAsia="zh-CN"/>
    </w:rPr>
  </w:style>
  <w:style w:type="paragraph" w:customStyle="1" w:styleId="Mapadokumentu1">
    <w:name w:val="Mapa dokumentu1"/>
    <w:basedOn w:val="Normalny"/>
    <w:rsid w:val="00806DF7"/>
    <w:pPr>
      <w:widowControl/>
      <w:shd w:val="clear" w:color="auto" w:fill="000080"/>
      <w:suppressAutoHyphens/>
      <w:adjustRightInd/>
      <w:spacing w:line="240" w:lineRule="auto"/>
      <w:jc w:val="left"/>
      <w:textAlignment w:val="auto"/>
    </w:pPr>
    <w:rPr>
      <w:rFonts w:ascii="Tahoma" w:eastAsia="Times New Roman" w:hAnsi="Tahoma" w:cs="Tahoma"/>
      <w:sz w:val="26"/>
      <w:szCs w:val="16"/>
      <w:lang w:eastAsia="zh-CN"/>
    </w:rPr>
  </w:style>
  <w:style w:type="paragraph" w:customStyle="1" w:styleId="pkt">
    <w:name w:val="pkt"/>
    <w:basedOn w:val="Normalny"/>
    <w:rsid w:val="00806DF7"/>
    <w:pPr>
      <w:widowControl/>
      <w:suppressAutoHyphens/>
      <w:adjustRightInd/>
      <w:spacing w:before="60" w:after="60" w:line="240" w:lineRule="auto"/>
      <w:ind w:left="851" w:hanging="295"/>
      <w:textAlignment w:val="auto"/>
    </w:pPr>
    <w:rPr>
      <w:rFonts w:eastAsia="Times New Roman"/>
      <w:szCs w:val="16"/>
      <w:lang w:eastAsia="zh-CN"/>
    </w:rPr>
  </w:style>
  <w:style w:type="paragraph" w:customStyle="1" w:styleId="pkt1">
    <w:name w:val="pkt1"/>
    <w:basedOn w:val="pkt"/>
    <w:rsid w:val="00806DF7"/>
    <w:pPr>
      <w:ind w:left="850" w:hanging="425"/>
    </w:pPr>
  </w:style>
  <w:style w:type="paragraph" w:customStyle="1" w:styleId="Zwykytekst1">
    <w:name w:val="Zwykły tekst1"/>
    <w:basedOn w:val="Normalny"/>
    <w:rsid w:val="00806DF7"/>
    <w:pPr>
      <w:widowControl/>
      <w:suppressAutoHyphens/>
      <w:adjustRightInd/>
      <w:spacing w:line="240" w:lineRule="auto"/>
      <w:jc w:val="left"/>
      <w:textAlignment w:val="auto"/>
    </w:pPr>
    <w:rPr>
      <w:rFonts w:ascii="Courier New" w:eastAsia="Times New Roman" w:hAnsi="Courier New" w:cs="Courier New"/>
      <w:sz w:val="20"/>
      <w:szCs w:val="16"/>
      <w:lang w:eastAsia="zh-CN"/>
    </w:rPr>
  </w:style>
  <w:style w:type="paragraph" w:customStyle="1" w:styleId="Normalny1">
    <w:name w:val="Normalny1"/>
    <w:rsid w:val="00806DF7"/>
    <w:pPr>
      <w:suppressAutoHyphens/>
      <w:spacing w:after="0" w:line="100" w:lineRule="atLeast"/>
    </w:pPr>
    <w:rPr>
      <w:rFonts w:ascii="Times New Roman" w:eastAsia="Arial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Tekstpodstawowy211">
    <w:name w:val="Tekst podstawowy 211"/>
    <w:basedOn w:val="Normalny"/>
    <w:rsid w:val="00806DF7"/>
    <w:pPr>
      <w:widowControl/>
      <w:suppressAutoHyphens/>
      <w:adjustRightInd/>
      <w:spacing w:line="240" w:lineRule="auto"/>
      <w:textAlignment w:val="auto"/>
    </w:pPr>
    <w:rPr>
      <w:rFonts w:eastAsia="Times New Roman"/>
      <w:szCs w:val="20"/>
      <w:lang w:eastAsia="zh-CN"/>
    </w:rPr>
  </w:style>
  <w:style w:type="paragraph" w:customStyle="1" w:styleId="Zawartotabeli">
    <w:name w:val="Zawartość tabeli"/>
    <w:basedOn w:val="Normalny"/>
    <w:rsid w:val="00806DF7"/>
    <w:pPr>
      <w:suppressLineNumbers/>
      <w:suppressAutoHyphens/>
      <w:adjustRightInd/>
      <w:spacing w:line="240" w:lineRule="auto"/>
      <w:jc w:val="left"/>
      <w:textAlignment w:val="auto"/>
    </w:pPr>
    <w:rPr>
      <w:rFonts w:ascii="Liberation Serif" w:eastAsia="Liberation Serif" w:hAnsi="Liberation Serif" w:cs="Lohit Hindi"/>
      <w:kern w:val="1"/>
      <w:lang w:eastAsia="zh-CN" w:bidi="hi-IN"/>
    </w:rPr>
  </w:style>
  <w:style w:type="paragraph" w:customStyle="1" w:styleId="Tekstkomentarza2">
    <w:name w:val="Tekst komentarza2"/>
    <w:basedOn w:val="Normalny"/>
    <w:rsid w:val="00806DF7"/>
    <w:pPr>
      <w:widowControl/>
      <w:suppressAutoHyphens/>
      <w:adjustRightInd/>
      <w:spacing w:line="240" w:lineRule="auto"/>
      <w:jc w:val="left"/>
      <w:textAlignment w:val="auto"/>
    </w:pPr>
    <w:rPr>
      <w:rFonts w:ascii="Garamond" w:eastAsia="Times New Roman" w:hAnsi="Garamond" w:cs="Garamond"/>
      <w:sz w:val="20"/>
      <w:szCs w:val="20"/>
      <w:lang w:eastAsia="zh-CN"/>
    </w:rPr>
  </w:style>
  <w:style w:type="paragraph" w:customStyle="1" w:styleId="Tekstkomentarza3">
    <w:name w:val="Tekst komentarza3"/>
    <w:basedOn w:val="Normalny"/>
    <w:rsid w:val="00806DF7"/>
    <w:pPr>
      <w:widowControl/>
      <w:suppressAutoHyphens/>
      <w:adjustRightInd/>
      <w:spacing w:line="240" w:lineRule="auto"/>
      <w:jc w:val="left"/>
      <w:textAlignment w:val="auto"/>
    </w:pPr>
    <w:rPr>
      <w:rFonts w:ascii="Garamond" w:eastAsia="Times New Roman" w:hAnsi="Garamond" w:cs="Garamond"/>
      <w:sz w:val="20"/>
      <w:szCs w:val="20"/>
      <w:lang w:eastAsia="zh-CN"/>
    </w:rPr>
  </w:style>
  <w:style w:type="paragraph" w:customStyle="1" w:styleId="font5">
    <w:name w:val="font5"/>
    <w:basedOn w:val="Normalny"/>
    <w:rsid w:val="00806DF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Verdana" w:eastAsia="Times New Roman" w:hAnsi="Verdana"/>
      <w:sz w:val="16"/>
      <w:szCs w:val="16"/>
    </w:rPr>
  </w:style>
  <w:style w:type="paragraph" w:customStyle="1" w:styleId="font6">
    <w:name w:val="font6"/>
    <w:basedOn w:val="Normalny"/>
    <w:rsid w:val="00806DF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Verdana" w:eastAsia="Times New Roman" w:hAnsi="Verdana"/>
      <w:i/>
      <w:iCs/>
      <w:sz w:val="16"/>
      <w:szCs w:val="16"/>
    </w:rPr>
  </w:style>
  <w:style w:type="paragraph" w:customStyle="1" w:styleId="xl72">
    <w:name w:val="xl72"/>
    <w:basedOn w:val="Normalny"/>
    <w:rsid w:val="00806DF7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73">
    <w:name w:val="xl73"/>
    <w:basedOn w:val="Normalny"/>
    <w:rsid w:val="00806DF7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74">
    <w:name w:val="xl74"/>
    <w:basedOn w:val="Normalny"/>
    <w:rsid w:val="00806DF7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75">
    <w:name w:val="xl75"/>
    <w:basedOn w:val="Normalny"/>
    <w:rsid w:val="00806DF7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76">
    <w:name w:val="xl76"/>
    <w:basedOn w:val="Normalny"/>
    <w:rsid w:val="00806DF7"/>
    <w:pPr>
      <w:widowControl/>
      <w:shd w:val="clear" w:color="C0C0C0" w:fill="FFCC99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</w:rPr>
  </w:style>
  <w:style w:type="paragraph" w:customStyle="1" w:styleId="xl77">
    <w:name w:val="xl77"/>
    <w:basedOn w:val="Normalny"/>
    <w:rsid w:val="00806DF7"/>
    <w:pPr>
      <w:widowControl/>
      <w:pBdr>
        <w:top w:val="double" w:sz="6" w:space="0" w:color="000000"/>
        <w:bottom w:val="double" w:sz="6" w:space="0" w:color="000000"/>
      </w:pBdr>
      <w:shd w:val="clear" w:color="CCCCFF" w:fill="99CC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78">
    <w:name w:val="xl78"/>
    <w:basedOn w:val="Normalny"/>
    <w:rsid w:val="00806DF7"/>
    <w:pPr>
      <w:widowControl/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CCCCFF" w:fill="99CC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79">
    <w:name w:val="xl79"/>
    <w:basedOn w:val="Normalny"/>
    <w:rsid w:val="00806DF7"/>
    <w:pPr>
      <w:widowControl/>
      <w:pBdr>
        <w:top w:val="double" w:sz="6" w:space="0" w:color="000000"/>
        <w:bottom w:val="double" w:sz="6" w:space="0" w:color="000000"/>
      </w:pBdr>
      <w:shd w:val="clear" w:color="CCCCFF" w:fill="99CC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80">
    <w:name w:val="xl80"/>
    <w:basedOn w:val="Normalny"/>
    <w:rsid w:val="00806DF7"/>
    <w:pPr>
      <w:widowControl/>
      <w:shd w:val="clear" w:color="C0C0C0" w:fill="FFCC99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</w:rPr>
  </w:style>
  <w:style w:type="paragraph" w:customStyle="1" w:styleId="xl81">
    <w:name w:val="xl81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82">
    <w:name w:val="xl82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83">
    <w:name w:val="xl83"/>
    <w:basedOn w:val="Normalny"/>
    <w:rsid w:val="00806DF7"/>
    <w:pPr>
      <w:widowControl/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84">
    <w:name w:val="xl84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85">
    <w:name w:val="xl85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86">
    <w:name w:val="xl86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87">
    <w:name w:val="xl87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xl88">
    <w:name w:val="xl88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89">
    <w:name w:val="xl89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0">
    <w:name w:val="xl90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1">
    <w:name w:val="xl91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2">
    <w:name w:val="xl92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xl93">
    <w:name w:val="xl93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4">
    <w:name w:val="xl94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5">
    <w:name w:val="xl95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6">
    <w:name w:val="xl96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7">
    <w:name w:val="xl97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8">
    <w:name w:val="xl98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99">
    <w:name w:val="xl99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xl100">
    <w:name w:val="xl100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xl101">
    <w:name w:val="xl101"/>
    <w:basedOn w:val="Normalny"/>
    <w:rsid w:val="00806DF7"/>
    <w:pPr>
      <w:widowControl/>
      <w:pBdr>
        <w:top w:val="double" w:sz="6" w:space="0" w:color="auto"/>
        <w:bottom w:val="double" w:sz="6" w:space="0" w:color="auto"/>
      </w:pBdr>
      <w:shd w:val="clear" w:color="000000" w:fill="99CC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02">
    <w:name w:val="xl102"/>
    <w:basedOn w:val="Normalny"/>
    <w:rsid w:val="00806DF7"/>
    <w:pPr>
      <w:widowControl/>
      <w:pBdr>
        <w:top w:val="double" w:sz="6" w:space="0" w:color="auto"/>
        <w:bottom w:val="double" w:sz="6" w:space="0" w:color="auto"/>
      </w:pBdr>
      <w:shd w:val="clear" w:color="000000" w:fill="99CC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03">
    <w:name w:val="xl103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04">
    <w:name w:val="xl104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05">
    <w:name w:val="xl105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06">
    <w:name w:val="xl106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07">
    <w:name w:val="xl107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08">
    <w:name w:val="xl108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09">
    <w:name w:val="xl109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0">
    <w:name w:val="xl110"/>
    <w:basedOn w:val="Normalny"/>
    <w:rsid w:val="00806DF7"/>
    <w:pPr>
      <w:widowControl/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1">
    <w:name w:val="xl111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2">
    <w:name w:val="xl112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3">
    <w:name w:val="xl113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4">
    <w:name w:val="xl114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5">
    <w:name w:val="xl115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6">
    <w:name w:val="xl116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7">
    <w:name w:val="xl117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8">
    <w:name w:val="xl118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19">
    <w:name w:val="xl119"/>
    <w:basedOn w:val="Normalny"/>
    <w:rsid w:val="00806DF7"/>
    <w:pPr>
      <w:widowControl/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0">
    <w:name w:val="xl120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1">
    <w:name w:val="xl121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2">
    <w:name w:val="xl122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3">
    <w:name w:val="xl123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4">
    <w:name w:val="xl124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5">
    <w:name w:val="xl125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6">
    <w:name w:val="xl126"/>
    <w:basedOn w:val="Normalny"/>
    <w:rsid w:val="00806DF7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7">
    <w:name w:val="xl127"/>
    <w:basedOn w:val="Normalny"/>
    <w:rsid w:val="00806DF7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8">
    <w:name w:val="xl128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29">
    <w:name w:val="xl129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0">
    <w:name w:val="xl130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1">
    <w:name w:val="xl131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2">
    <w:name w:val="xl132"/>
    <w:basedOn w:val="Normalny"/>
    <w:rsid w:val="00806DF7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3">
    <w:name w:val="xl133"/>
    <w:basedOn w:val="Normalny"/>
    <w:rsid w:val="00806DF7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4">
    <w:name w:val="xl134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5">
    <w:name w:val="xl135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6">
    <w:name w:val="xl136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7">
    <w:name w:val="xl137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8">
    <w:name w:val="xl138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39">
    <w:name w:val="xl139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xl140">
    <w:name w:val="xl140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41">
    <w:name w:val="xl141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42">
    <w:name w:val="xl142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43">
    <w:name w:val="xl143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Verdana" w:eastAsia="Times New Roman" w:hAnsi="Verdana"/>
      <w:sz w:val="16"/>
      <w:szCs w:val="16"/>
    </w:rPr>
  </w:style>
  <w:style w:type="paragraph" w:customStyle="1" w:styleId="xl144">
    <w:name w:val="xl144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Verdana" w:eastAsia="Times New Roman" w:hAnsi="Verdana"/>
      <w:sz w:val="16"/>
      <w:szCs w:val="16"/>
    </w:rPr>
  </w:style>
  <w:style w:type="paragraph" w:customStyle="1" w:styleId="xl145">
    <w:name w:val="xl145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46">
    <w:name w:val="xl146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47">
    <w:name w:val="xl147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48">
    <w:name w:val="xl148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49">
    <w:name w:val="xl149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0">
    <w:name w:val="xl150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1">
    <w:name w:val="xl151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2">
    <w:name w:val="xl152"/>
    <w:basedOn w:val="Normalny"/>
    <w:rsid w:val="00806DF7"/>
    <w:pPr>
      <w:widowControl/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FFFF00" w:fill="99CC00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3">
    <w:name w:val="xl153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4">
    <w:name w:val="xl154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5">
    <w:name w:val="xl155"/>
    <w:basedOn w:val="Normalny"/>
    <w:rsid w:val="00806DF7"/>
    <w:pPr>
      <w:widowControl/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6">
    <w:name w:val="xl156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7">
    <w:name w:val="xl157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58">
    <w:name w:val="xl158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xl159">
    <w:name w:val="xl159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xl160">
    <w:name w:val="xl160"/>
    <w:basedOn w:val="Normalny"/>
    <w:rsid w:val="00806DF7"/>
    <w:pPr>
      <w:widowControl/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1">
    <w:name w:val="xl161"/>
    <w:basedOn w:val="Normalny"/>
    <w:rsid w:val="00806DF7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2">
    <w:name w:val="xl162"/>
    <w:basedOn w:val="Normalny"/>
    <w:rsid w:val="00806DF7"/>
    <w:pPr>
      <w:widowControl/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3">
    <w:name w:val="xl163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4">
    <w:name w:val="xl164"/>
    <w:basedOn w:val="Normalny"/>
    <w:rsid w:val="00806DF7"/>
    <w:pPr>
      <w:widowControl/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99CC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5">
    <w:name w:val="xl165"/>
    <w:basedOn w:val="Normalny"/>
    <w:rsid w:val="00806DF7"/>
    <w:pPr>
      <w:widowControl/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6">
    <w:name w:val="xl166"/>
    <w:basedOn w:val="Normalny"/>
    <w:rsid w:val="00806DF7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7">
    <w:name w:val="xl167"/>
    <w:basedOn w:val="Normalny"/>
    <w:rsid w:val="00806DF7"/>
    <w:pPr>
      <w:widowControl/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8">
    <w:name w:val="xl168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69">
    <w:name w:val="xl169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70">
    <w:name w:val="xl170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hd w:val="clear" w:color="000000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71">
    <w:name w:val="xl171"/>
    <w:basedOn w:val="Normalny"/>
    <w:rsid w:val="00806DF7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72">
    <w:name w:val="xl172"/>
    <w:basedOn w:val="Normalny"/>
    <w:rsid w:val="00806DF7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73">
    <w:name w:val="xl173"/>
    <w:basedOn w:val="Normalny"/>
    <w:rsid w:val="00806DF7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74">
    <w:name w:val="xl174"/>
    <w:basedOn w:val="Normalny"/>
    <w:rsid w:val="00806DF7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75">
    <w:name w:val="xl175"/>
    <w:basedOn w:val="Normalny"/>
    <w:rsid w:val="00806DF7"/>
    <w:pPr>
      <w:widowControl/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CCCCFF" w:fill="99CC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76">
    <w:name w:val="xl176"/>
    <w:basedOn w:val="Normalny"/>
    <w:rsid w:val="00806DF7"/>
    <w:pPr>
      <w:widowControl/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FFFF00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77">
    <w:name w:val="xl177"/>
    <w:basedOn w:val="Normalny"/>
    <w:rsid w:val="00806DF7"/>
    <w:pPr>
      <w:widowControl/>
      <w:pBdr>
        <w:top w:val="double" w:sz="6" w:space="0" w:color="000000"/>
        <w:bottom w:val="double" w:sz="6" w:space="0" w:color="000000"/>
      </w:pBdr>
      <w:shd w:val="clear" w:color="FFFF00" w:fill="99CC00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78">
    <w:name w:val="xl178"/>
    <w:basedOn w:val="Normalny"/>
    <w:rsid w:val="00806DF7"/>
    <w:pPr>
      <w:widowControl/>
      <w:pBdr>
        <w:top w:val="double" w:sz="6" w:space="0" w:color="000000"/>
        <w:bottom w:val="double" w:sz="6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79">
    <w:name w:val="xl179"/>
    <w:basedOn w:val="Normalny"/>
    <w:rsid w:val="00806DF7"/>
    <w:pPr>
      <w:widowControl/>
      <w:pBdr>
        <w:top w:val="double" w:sz="6" w:space="0" w:color="000000"/>
        <w:bottom w:val="double" w:sz="6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80">
    <w:name w:val="xl180"/>
    <w:basedOn w:val="Normalny"/>
    <w:rsid w:val="00806DF7"/>
    <w:pPr>
      <w:widowControl/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33CCCC" w:fill="99CC00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color w:val="000000"/>
      <w:sz w:val="16"/>
      <w:szCs w:val="16"/>
    </w:rPr>
  </w:style>
  <w:style w:type="paragraph" w:customStyle="1" w:styleId="xl181">
    <w:name w:val="xl181"/>
    <w:basedOn w:val="Normalny"/>
    <w:rsid w:val="00806DF7"/>
    <w:pPr>
      <w:widowControl/>
      <w:pBdr>
        <w:top w:val="double" w:sz="6" w:space="0" w:color="000000"/>
        <w:bottom w:val="double" w:sz="6" w:space="0" w:color="000000"/>
      </w:pBdr>
      <w:shd w:val="clear" w:color="000000" w:fill="99CC00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82">
    <w:name w:val="xl182"/>
    <w:basedOn w:val="Normalny"/>
    <w:rsid w:val="00806DF7"/>
    <w:pPr>
      <w:widowControl/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000000" w:fill="99CC00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83">
    <w:name w:val="xl183"/>
    <w:basedOn w:val="Normalny"/>
    <w:rsid w:val="00806DF7"/>
    <w:pPr>
      <w:widowControl/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CCFFCC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84">
    <w:name w:val="xl184"/>
    <w:basedOn w:val="Normalny"/>
    <w:rsid w:val="00806DF7"/>
    <w:pPr>
      <w:widowControl/>
      <w:pBdr>
        <w:top w:val="double" w:sz="6" w:space="0" w:color="auto"/>
        <w:bottom w:val="double" w:sz="6" w:space="0" w:color="auto"/>
      </w:pBdr>
      <w:shd w:val="clear" w:color="000000" w:fill="CCFFCC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85">
    <w:name w:val="xl185"/>
    <w:basedOn w:val="Normalny"/>
    <w:rsid w:val="00806DF7"/>
    <w:pPr>
      <w:widowControl/>
      <w:pBdr>
        <w:top w:val="double" w:sz="6" w:space="0" w:color="auto"/>
        <w:bottom w:val="double" w:sz="6" w:space="0" w:color="auto"/>
      </w:pBdr>
      <w:shd w:val="clear" w:color="000000" w:fill="CCFFCC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86">
    <w:name w:val="xl186"/>
    <w:basedOn w:val="Normalny"/>
    <w:rsid w:val="00806DF7"/>
    <w:pPr>
      <w:widowControl/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CCFFCC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87">
    <w:name w:val="xl187"/>
    <w:basedOn w:val="Normalny"/>
    <w:rsid w:val="00806DF7"/>
    <w:pPr>
      <w:widowControl/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88">
    <w:name w:val="xl188"/>
    <w:basedOn w:val="Normalny"/>
    <w:rsid w:val="00806DF7"/>
    <w:pPr>
      <w:widowControl/>
      <w:pBdr>
        <w:top w:val="double" w:sz="6" w:space="0" w:color="auto"/>
        <w:bottom w:val="double" w:sz="6" w:space="0" w:color="auto"/>
      </w:pBdr>
      <w:shd w:val="clear" w:color="000000" w:fill="99CC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89">
    <w:name w:val="xl189"/>
    <w:basedOn w:val="Normalny"/>
    <w:rsid w:val="00806DF7"/>
    <w:pPr>
      <w:widowControl/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90">
    <w:name w:val="xl190"/>
    <w:basedOn w:val="Normalny"/>
    <w:rsid w:val="00806DF7"/>
    <w:pPr>
      <w:widowControl/>
      <w:pBdr>
        <w:top w:val="double" w:sz="6" w:space="0" w:color="auto"/>
        <w:bottom w:val="double" w:sz="6" w:space="0" w:color="auto"/>
      </w:pBdr>
      <w:shd w:val="clear" w:color="000000" w:fill="99CC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91">
    <w:name w:val="xl191"/>
    <w:basedOn w:val="Normalny"/>
    <w:rsid w:val="00806DF7"/>
    <w:pPr>
      <w:widowControl/>
      <w:pBdr>
        <w:top w:val="double" w:sz="6" w:space="0" w:color="000000"/>
        <w:bottom w:val="double" w:sz="6" w:space="0" w:color="000000"/>
      </w:pBdr>
      <w:shd w:val="clear" w:color="CCCCFF" w:fill="99CCFF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92">
    <w:name w:val="xl192"/>
    <w:basedOn w:val="Normalny"/>
    <w:rsid w:val="00806DF7"/>
    <w:pPr>
      <w:widowControl/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CCFFFF" w:fill="99CC00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70">
    <w:name w:val="xl70"/>
    <w:basedOn w:val="Normalny"/>
    <w:rsid w:val="00806DF7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71">
    <w:name w:val="xl71"/>
    <w:basedOn w:val="Normalny"/>
    <w:rsid w:val="00806DF7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FFFFCC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93">
    <w:name w:val="xl193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94">
    <w:name w:val="xl194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95">
    <w:name w:val="xl195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96">
    <w:name w:val="xl196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97">
    <w:name w:val="xl197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198">
    <w:name w:val="xl198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199">
    <w:name w:val="xl199"/>
    <w:basedOn w:val="Normalny"/>
    <w:rsid w:val="00806D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color w:val="000000"/>
    </w:rPr>
  </w:style>
  <w:style w:type="paragraph" w:customStyle="1" w:styleId="xl200">
    <w:name w:val="xl200"/>
    <w:basedOn w:val="Normalny"/>
    <w:rsid w:val="00806DF7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1">
    <w:name w:val="xl201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2">
    <w:name w:val="xl202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3">
    <w:name w:val="xl203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4">
    <w:name w:val="xl204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5">
    <w:name w:val="xl205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6">
    <w:name w:val="xl206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7">
    <w:name w:val="xl207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8">
    <w:name w:val="xl208"/>
    <w:basedOn w:val="Normalny"/>
    <w:rsid w:val="00806DF7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09">
    <w:name w:val="xl209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10">
    <w:name w:val="xl210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11">
    <w:name w:val="xl211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12">
    <w:name w:val="xl212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13">
    <w:name w:val="xl213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14">
    <w:name w:val="xl214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215">
    <w:name w:val="xl215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FFFF00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16">
    <w:name w:val="xl216"/>
    <w:basedOn w:val="Normalny"/>
    <w:rsid w:val="00806DF7"/>
    <w:pPr>
      <w:widowControl/>
      <w:pBdr>
        <w:left w:val="single" w:sz="4" w:space="0" w:color="000000"/>
        <w:bottom w:val="single" w:sz="4" w:space="0" w:color="000000"/>
        <w:right w:val="single" w:sz="4" w:space="9" w:color="000000"/>
      </w:pBdr>
      <w:adjustRightInd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17">
    <w:name w:val="xl217"/>
    <w:basedOn w:val="Normalny"/>
    <w:rsid w:val="00806DF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18">
    <w:name w:val="xl218"/>
    <w:basedOn w:val="Normalny"/>
    <w:rsid w:val="00806DF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19">
    <w:name w:val="xl219"/>
    <w:basedOn w:val="Normalny"/>
    <w:rsid w:val="00806DF7"/>
    <w:pPr>
      <w:widowControl/>
      <w:pBdr>
        <w:left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20">
    <w:name w:val="xl220"/>
    <w:basedOn w:val="Normalny"/>
    <w:rsid w:val="00806DF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21">
    <w:name w:val="xl221"/>
    <w:basedOn w:val="Normalny"/>
    <w:rsid w:val="00806DF7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22">
    <w:name w:val="xl222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23">
    <w:name w:val="xl223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24">
    <w:name w:val="xl224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25">
    <w:name w:val="xl225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26">
    <w:name w:val="xl226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27">
    <w:name w:val="xl227"/>
    <w:basedOn w:val="Normalny"/>
    <w:rsid w:val="00806DF7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28">
    <w:name w:val="xl228"/>
    <w:basedOn w:val="Normalny"/>
    <w:rsid w:val="00806DF7"/>
    <w:pPr>
      <w:widowControl/>
      <w:pBdr>
        <w:top w:val="single" w:sz="4" w:space="0" w:color="000000"/>
        <w:left w:val="single" w:sz="4" w:space="0" w:color="000000"/>
        <w:bottom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29">
    <w:name w:val="xl229"/>
    <w:basedOn w:val="Normalny"/>
    <w:rsid w:val="00806DF7"/>
    <w:pPr>
      <w:widowControl/>
      <w:pBdr>
        <w:left w:val="single" w:sz="8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30">
    <w:name w:val="xl230"/>
    <w:basedOn w:val="Normalny"/>
    <w:rsid w:val="00806DF7"/>
    <w:pPr>
      <w:widowControl/>
      <w:pBdr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31">
    <w:name w:val="xl231"/>
    <w:basedOn w:val="Normalny"/>
    <w:rsid w:val="00806DF7"/>
    <w:pPr>
      <w:widowControl/>
      <w:pBdr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32">
    <w:name w:val="xl232"/>
    <w:basedOn w:val="Normalny"/>
    <w:rsid w:val="00806DF7"/>
    <w:pPr>
      <w:widowControl/>
      <w:pBdr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33">
    <w:name w:val="xl233"/>
    <w:basedOn w:val="Normalny"/>
    <w:rsid w:val="00806DF7"/>
    <w:pPr>
      <w:widowControl/>
      <w:pBdr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34">
    <w:name w:val="xl234"/>
    <w:basedOn w:val="Normalny"/>
    <w:rsid w:val="00806DF7"/>
    <w:pPr>
      <w:widowControl/>
      <w:pBdr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35">
    <w:name w:val="xl235"/>
    <w:basedOn w:val="Normalny"/>
    <w:rsid w:val="00806DF7"/>
    <w:pPr>
      <w:widowControl/>
      <w:pBdr>
        <w:left w:val="single" w:sz="4" w:space="0" w:color="000000"/>
        <w:bottom w:val="single" w:sz="8" w:space="0" w:color="000000"/>
        <w:right w:val="single" w:sz="4" w:space="0" w:color="000000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36">
    <w:name w:val="xl236"/>
    <w:basedOn w:val="Normalny"/>
    <w:rsid w:val="00806DF7"/>
    <w:pPr>
      <w:widowControl/>
      <w:pBdr>
        <w:left w:val="single" w:sz="4" w:space="0" w:color="000000"/>
        <w:bottom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sz w:val="16"/>
      <w:szCs w:val="16"/>
    </w:rPr>
  </w:style>
  <w:style w:type="paragraph" w:customStyle="1" w:styleId="xl237">
    <w:name w:val="xl237"/>
    <w:basedOn w:val="Normalny"/>
    <w:rsid w:val="00806DF7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38">
    <w:name w:val="xl238"/>
    <w:basedOn w:val="Normalny"/>
    <w:rsid w:val="00806DF7"/>
    <w:pPr>
      <w:widowControl/>
      <w:adjustRightInd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/>
      <w:b/>
      <w:bCs/>
      <w:i/>
      <w:iCs/>
      <w:sz w:val="16"/>
      <w:szCs w:val="16"/>
    </w:rPr>
  </w:style>
  <w:style w:type="paragraph" w:customStyle="1" w:styleId="xl239">
    <w:name w:val="xl239"/>
    <w:basedOn w:val="Normalny"/>
    <w:rsid w:val="00806DF7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6"/>
      <w:szCs w:val="16"/>
    </w:rPr>
  </w:style>
  <w:style w:type="paragraph" w:customStyle="1" w:styleId="xl240">
    <w:name w:val="xl240"/>
    <w:basedOn w:val="Normalny"/>
    <w:rsid w:val="00806DF7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/>
      <w:b/>
      <w:bCs/>
      <w:i/>
      <w:iCs/>
      <w:sz w:val="16"/>
      <w:szCs w:val="16"/>
    </w:rPr>
  </w:style>
  <w:style w:type="paragraph" w:customStyle="1" w:styleId="xl241">
    <w:name w:val="xl241"/>
    <w:basedOn w:val="Normalny"/>
    <w:rsid w:val="00806DF7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i/>
      <w:iCs/>
      <w:sz w:val="16"/>
      <w:szCs w:val="16"/>
    </w:rPr>
  </w:style>
  <w:style w:type="paragraph" w:customStyle="1" w:styleId="xl242">
    <w:name w:val="xl242"/>
    <w:basedOn w:val="Normalny"/>
    <w:rsid w:val="00806DF7"/>
    <w:pPr>
      <w:widowControl/>
      <w:pBdr>
        <w:top w:val="single" w:sz="8" w:space="0" w:color="000000"/>
        <w:bottom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eastAsia="Times New Roman"/>
    </w:rPr>
  </w:style>
  <w:style w:type="paragraph" w:customStyle="1" w:styleId="xl243">
    <w:name w:val="xl243"/>
    <w:basedOn w:val="Normalny"/>
    <w:rsid w:val="00806DF7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eastAsia="Times New Roman"/>
    </w:rPr>
  </w:style>
  <w:style w:type="paragraph" w:customStyle="1" w:styleId="xl244">
    <w:name w:val="xl244"/>
    <w:basedOn w:val="Normalny"/>
    <w:rsid w:val="00806DF7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Verdana" w:eastAsia="Times New Roman" w:hAnsi="Verdana"/>
      <w:b/>
      <w:bCs/>
      <w:sz w:val="18"/>
      <w:szCs w:val="18"/>
    </w:rPr>
  </w:style>
  <w:style w:type="paragraph" w:customStyle="1" w:styleId="Akapitzlist2">
    <w:name w:val="Akapit z listą2"/>
    <w:basedOn w:val="Normalny"/>
    <w:rsid w:val="00806DF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kapitzlist21">
    <w:name w:val="Akapit z listą21"/>
    <w:basedOn w:val="Normalny"/>
    <w:rsid w:val="00806DF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806DF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806DF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806DF7"/>
    <w:pPr>
      <w:widowControl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ar-SA" w:bidi="ar-SA"/>
    </w:rPr>
  </w:style>
  <w:style w:type="paragraph" w:customStyle="1" w:styleId="western">
    <w:name w:val="western"/>
    <w:basedOn w:val="Normalny"/>
    <w:rsid w:val="00806DF7"/>
    <w:pPr>
      <w:widowControl/>
      <w:adjustRightInd/>
      <w:spacing w:before="100" w:beforeAutospacing="1" w:after="100" w:afterAutospacing="1" w:line="340" w:lineRule="atLeast"/>
      <w:ind w:right="-590"/>
      <w:jc w:val="left"/>
      <w:textAlignment w:val="auto"/>
    </w:pPr>
    <w:rPr>
      <w:rFonts w:eastAsia="Times New Roman"/>
      <w:sz w:val="28"/>
      <w:szCs w:val="28"/>
    </w:rPr>
  </w:style>
  <w:style w:type="paragraph" w:customStyle="1" w:styleId="Textbody">
    <w:name w:val="Text body"/>
    <w:basedOn w:val="Normalny"/>
    <w:rsid w:val="00806DF7"/>
    <w:pPr>
      <w:autoSpaceDN w:val="0"/>
      <w:adjustRightInd/>
      <w:spacing w:before="9"/>
    </w:pPr>
    <w:rPr>
      <w:rFonts w:eastAsia="Times New Roman"/>
      <w:kern w:val="3"/>
      <w:sz w:val="28"/>
      <w:szCs w:val="20"/>
      <w:lang w:bidi="hi-IN"/>
    </w:rPr>
  </w:style>
  <w:style w:type="paragraph" w:customStyle="1" w:styleId="Tekstpodstawowy23">
    <w:name w:val="Tekst podstawowy 23"/>
    <w:basedOn w:val="Normalny"/>
    <w:rsid w:val="00806DF7"/>
    <w:pPr>
      <w:widowControl/>
      <w:suppressAutoHyphens/>
      <w:adjustRightInd/>
      <w:spacing w:line="276" w:lineRule="auto"/>
      <w:jc w:val="left"/>
      <w:textAlignment w:val="auto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ekstpodstawowy32">
    <w:name w:val="Tekst podstawowy 32"/>
    <w:basedOn w:val="Normalny"/>
    <w:rsid w:val="00806DF7"/>
    <w:pPr>
      <w:suppressAutoHyphens/>
      <w:adjustRightInd/>
      <w:spacing w:line="252" w:lineRule="auto"/>
      <w:textAlignment w:val="auto"/>
    </w:pPr>
    <w:rPr>
      <w:rFonts w:eastAsia="Times New Roman"/>
      <w:szCs w:val="20"/>
      <w:lang w:eastAsia="zh-CN"/>
    </w:rPr>
  </w:style>
  <w:style w:type="paragraph" w:customStyle="1" w:styleId="Tekstpodstawowywcity32">
    <w:name w:val="Tekst podstawowy wcięty 32"/>
    <w:basedOn w:val="Normalny"/>
    <w:rsid w:val="00806DF7"/>
    <w:pPr>
      <w:suppressAutoHyphens/>
      <w:adjustRightInd/>
      <w:spacing w:line="252" w:lineRule="auto"/>
      <w:ind w:left="40"/>
      <w:jc w:val="left"/>
      <w:textAlignment w:val="auto"/>
    </w:pPr>
    <w:rPr>
      <w:rFonts w:ascii="Arial" w:eastAsia="Times New Roman" w:hAnsi="Arial" w:cs="Arial"/>
      <w:szCs w:val="20"/>
      <w:lang w:eastAsia="zh-CN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806DF7"/>
    <w:pPr>
      <w:widowControl/>
      <w:adjustRightInd/>
      <w:spacing w:line="240" w:lineRule="auto"/>
      <w:jc w:val="left"/>
      <w:textAlignment w:val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806DF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806D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Lista4">
    <w:name w:val="List 4"/>
    <w:basedOn w:val="Normalny"/>
    <w:uiPriority w:val="99"/>
    <w:unhideWhenUsed/>
    <w:rsid w:val="00806DF7"/>
    <w:pPr>
      <w:widowControl/>
      <w:adjustRightInd/>
      <w:spacing w:line="240" w:lineRule="auto"/>
      <w:ind w:left="1132" w:hanging="283"/>
      <w:contextualSpacing/>
      <w:jc w:val="left"/>
      <w:textAlignment w:val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3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0EA2F-46BC-4FBF-82CE-B5EA825CC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1067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Robert Goluch</cp:lastModifiedBy>
  <cp:revision>8</cp:revision>
  <cp:lastPrinted>2025-07-11T09:17:00Z</cp:lastPrinted>
  <dcterms:created xsi:type="dcterms:W3CDTF">2025-07-14T06:42:00Z</dcterms:created>
  <dcterms:modified xsi:type="dcterms:W3CDTF">2026-04-20T09:04:00Z</dcterms:modified>
</cp:coreProperties>
</file>